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5250" w:rsidRPr="00702497" w:rsidRDefault="00E85250" w:rsidP="00E85250">
      <w:pPr>
        <w:jc w:val="center"/>
        <w:rPr>
          <w:rFonts w:ascii="Times New Roman" w:hAnsi="Times New Roman" w:cs="Times New Roman"/>
          <w:b/>
          <w:sz w:val="28"/>
          <w:szCs w:val="28"/>
        </w:rPr>
      </w:pPr>
      <w:r w:rsidRPr="00702497">
        <w:rPr>
          <w:rFonts w:ascii="Times New Roman" w:hAnsi="Times New Roman" w:cs="Times New Roman"/>
          <w:b/>
          <w:sz w:val="28"/>
          <w:szCs w:val="28"/>
        </w:rPr>
        <w:t>Министерство иностранных дел российской Федерации</w:t>
      </w:r>
    </w:p>
    <w:p w:rsidR="00E85250" w:rsidRPr="00702497" w:rsidRDefault="00E85250" w:rsidP="00E85250">
      <w:pPr>
        <w:jc w:val="center"/>
        <w:rPr>
          <w:rFonts w:ascii="Times New Roman" w:hAnsi="Times New Roman" w:cs="Times New Roman"/>
          <w:b/>
          <w:sz w:val="28"/>
          <w:szCs w:val="28"/>
        </w:rPr>
      </w:pPr>
      <w:r w:rsidRPr="00702497">
        <w:rPr>
          <w:rFonts w:ascii="Times New Roman" w:hAnsi="Times New Roman" w:cs="Times New Roman"/>
          <w:b/>
          <w:sz w:val="28"/>
          <w:szCs w:val="28"/>
        </w:rPr>
        <w:t>Специализированное структурное образовательное подразделение</w:t>
      </w:r>
    </w:p>
    <w:p w:rsidR="00E85250" w:rsidRPr="00702497" w:rsidRDefault="00E85250" w:rsidP="00E85250">
      <w:pPr>
        <w:jc w:val="center"/>
        <w:rPr>
          <w:rFonts w:ascii="Times New Roman" w:hAnsi="Times New Roman" w:cs="Times New Roman"/>
          <w:b/>
          <w:sz w:val="28"/>
          <w:szCs w:val="28"/>
        </w:rPr>
      </w:pPr>
      <w:r w:rsidRPr="00702497">
        <w:rPr>
          <w:rFonts w:ascii="Times New Roman" w:hAnsi="Times New Roman" w:cs="Times New Roman"/>
          <w:b/>
          <w:sz w:val="28"/>
          <w:szCs w:val="28"/>
        </w:rPr>
        <w:t>Посольства России в Мексике</w:t>
      </w:r>
    </w:p>
    <w:p w:rsidR="00E85250" w:rsidRPr="00702497" w:rsidRDefault="00E85250" w:rsidP="00E85250">
      <w:pPr>
        <w:jc w:val="center"/>
        <w:rPr>
          <w:rFonts w:ascii="Times New Roman" w:hAnsi="Times New Roman" w:cs="Times New Roman"/>
          <w:b/>
          <w:sz w:val="28"/>
          <w:szCs w:val="28"/>
        </w:rPr>
      </w:pPr>
      <w:r w:rsidRPr="00702497">
        <w:rPr>
          <w:rFonts w:ascii="Times New Roman" w:hAnsi="Times New Roman" w:cs="Times New Roman"/>
          <w:b/>
          <w:sz w:val="28"/>
          <w:szCs w:val="28"/>
        </w:rPr>
        <w:t>общеобразовательная школа при Посольстве России в Мексике</w:t>
      </w:r>
    </w:p>
    <w:p w:rsidR="00E85250" w:rsidRPr="00702497" w:rsidRDefault="00E85250" w:rsidP="00E85250">
      <w:pPr>
        <w:jc w:val="center"/>
        <w:rPr>
          <w:rFonts w:ascii="Times New Roman" w:hAnsi="Times New Roman" w:cs="Times New Roman"/>
          <w:b/>
          <w:sz w:val="28"/>
          <w:szCs w:val="28"/>
        </w:rPr>
      </w:pPr>
    </w:p>
    <w:tbl>
      <w:tblPr>
        <w:tblW w:w="9738" w:type="dxa"/>
        <w:tblInd w:w="392" w:type="dxa"/>
        <w:tblLook w:val="04A0" w:firstRow="1" w:lastRow="0" w:firstColumn="1" w:lastColumn="0" w:noHBand="0" w:noVBand="1"/>
      </w:tblPr>
      <w:tblGrid>
        <w:gridCol w:w="2495"/>
        <w:gridCol w:w="2350"/>
        <w:gridCol w:w="2418"/>
        <w:gridCol w:w="2475"/>
      </w:tblGrid>
      <w:tr w:rsidR="00F57275" w:rsidRPr="00813E87" w:rsidTr="00D2159E">
        <w:tc>
          <w:tcPr>
            <w:tcW w:w="2495" w:type="dxa"/>
          </w:tcPr>
          <w:p w:rsidR="00F57275" w:rsidRPr="00813E87" w:rsidRDefault="00F57275" w:rsidP="00D2159E">
            <w:pPr>
              <w:pStyle w:val="af0"/>
              <w:rPr>
                <w:rFonts w:ascii="Times New Roman" w:hAnsi="Times New Roman"/>
                <w:szCs w:val="24"/>
              </w:rPr>
            </w:pPr>
          </w:p>
          <w:p w:rsidR="00F57275" w:rsidRPr="00813E87" w:rsidRDefault="00F57275" w:rsidP="00D2159E">
            <w:pPr>
              <w:pStyle w:val="af0"/>
              <w:rPr>
                <w:rFonts w:ascii="Times New Roman" w:hAnsi="Times New Roman"/>
                <w:szCs w:val="24"/>
              </w:rPr>
            </w:pPr>
            <w:r w:rsidRPr="00813E87">
              <w:rPr>
                <w:rFonts w:ascii="Times New Roman" w:hAnsi="Times New Roman"/>
                <w:szCs w:val="24"/>
              </w:rPr>
              <w:t>РАССМОТРЕНО</w:t>
            </w:r>
          </w:p>
          <w:p w:rsidR="00F57275" w:rsidRPr="00813E87" w:rsidRDefault="00F57275" w:rsidP="00D2159E">
            <w:pPr>
              <w:pStyle w:val="af0"/>
              <w:rPr>
                <w:rFonts w:ascii="Times New Roman" w:hAnsi="Times New Roman"/>
                <w:szCs w:val="24"/>
              </w:rPr>
            </w:pPr>
            <w:r w:rsidRPr="00813E87">
              <w:rPr>
                <w:rFonts w:ascii="Times New Roman" w:hAnsi="Times New Roman"/>
                <w:szCs w:val="24"/>
              </w:rPr>
              <w:t>на заседании ШМО</w:t>
            </w:r>
          </w:p>
          <w:p w:rsidR="00F57275" w:rsidRPr="00813E87" w:rsidRDefault="00F57275" w:rsidP="00D2159E">
            <w:pPr>
              <w:pStyle w:val="af0"/>
              <w:rPr>
                <w:rFonts w:ascii="Times New Roman" w:hAnsi="Times New Roman"/>
                <w:szCs w:val="24"/>
              </w:rPr>
            </w:pPr>
            <w:r w:rsidRPr="00813E87">
              <w:rPr>
                <w:rFonts w:ascii="Times New Roman" w:hAnsi="Times New Roman"/>
                <w:szCs w:val="24"/>
              </w:rPr>
              <w:t>предметов ЕМЦ                                    Протокол № 1 от</w:t>
            </w:r>
          </w:p>
          <w:p w:rsidR="00F57275" w:rsidRPr="00813E87" w:rsidRDefault="00F57275" w:rsidP="00D2159E">
            <w:pPr>
              <w:pStyle w:val="af0"/>
              <w:rPr>
                <w:rFonts w:ascii="Times New Roman" w:hAnsi="Times New Roman"/>
                <w:szCs w:val="24"/>
              </w:rPr>
            </w:pPr>
            <w:r w:rsidRPr="00813E87">
              <w:rPr>
                <w:rFonts w:ascii="Times New Roman" w:hAnsi="Times New Roman"/>
                <w:szCs w:val="24"/>
              </w:rPr>
              <w:t>«28» августа 2025 г.</w:t>
            </w:r>
          </w:p>
          <w:p w:rsidR="00F57275" w:rsidRPr="00813E87" w:rsidRDefault="00F57275" w:rsidP="00D2159E">
            <w:pPr>
              <w:pStyle w:val="af0"/>
              <w:rPr>
                <w:rFonts w:ascii="Times New Roman" w:hAnsi="Times New Roman"/>
                <w:szCs w:val="24"/>
              </w:rPr>
            </w:pPr>
            <w:r w:rsidRPr="00813E87">
              <w:rPr>
                <w:rFonts w:ascii="Times New Roman" w:hAnsi="Times New Roman"/>
                <w:szCs w:val="24"/>
              </w:rPr>
              <w:t>Руководитель ШМО                   Святкина С.В.</w:t>
            </w:r>
          </w:p>
        </w:tc>
        <w:tc>
          <w:tcPr>
            <w:tcW w:w="2350" w:type="dxa"/>
          </w:tcPr>
          <w:p w:rsidR="00F57275" w:rsidRPr="00813E87" w:rsidRDefault="00F57275" w:rsidP="00D2159E">
            <w:pPr>
              <w:pStyle w:val="af0"/>
              <w:rPr>
                <w:rFonts w:ascii="Times New Roman" w:hAnsi="Times New Roman"/>
                <w:szCs w:val="24"/>
              </w:rPr>
            </w:pPr>
          </w:p>
          <w:p w:rsidR="00F57275" w:rsidRPr="00813E87" w:rsidRDefault="00F57275" w:rsidP="00D2159E">
            <w:pPr>
              <w:pStyle w:val="af0"/>
              <w:rPr>
                <w:rFonts w:ascii="Times New Roman" w:hAnsi="Times New Roman"/>
                <w:szCs w:val="24"/>
              </w:rPr>
            </w:pPr>
            <w:r w:rsidRPr="00813E87">
              <w:rPr>
                <w:rFonts w:ascii="Times New Roman" w:hAnsi="Times New Roman"/>
                <w:szCs w:val="24"/>
              </w:rPr>
              <w:t>СОГЛАСОВАНО</w:t>
            </w:r>
          </w:p>
          <w:p w:rsidR="00F57275" w:rsidRPr="00813E87" w:rsidRDefault="00F57275" w:rsidP="00D2159E">
            <w:pPr>
              <w:pStyle w:val="af0"/>
              <w:rPr>
                <w:rFonts w:ascii="Times New Roman" w:hAnsi="Times New Roman"/>
                <w:szCs w:val="24"/>
              </w:rPr>
            </w:pPr>
            <w:r w:rsidRPr="00813E87">
              <w:rPr>
                <w:rFonts w:ascii="Times New Roman" w:hAnsi="Times New Roman"/>
                <w:szCs w:val="24"/>
              </w:rPr>
              <w:t>заместитель</w:t>
            </w:r>
          </w:p>
          <w:p w:rsidR="00F57275" w:rsidRPr="00813E87" w:rsidRDefault="00F57275" w:rsidP="00D2159E">
            <w:pPr>
              <w:pStyle w:val="af0"/>
              <w:rPr>
                <w:rFonts w:ascii="Times New Roman" w:hAnsi="Times New Roman"/>
                <w:szCs w:val="24"/>
              </w:rPr>
            </w:pPr>
            <w:r w:rsidRPr="00813E87">
              <w:rPr>
                <w:rFonts w:ascii="Times New Roman" w:hAnsi="Times New Roman"/>
                <w:szCs w:val="24"/>
              </w:rPr>
              <w:t>директора</w:t>
            </w:r>
          </w:p>
          <w:p w:rsidR="00F57275" w:rsidRPr="00813E87" w:rsidRDefault="00F57275" w:rsidP="00D2159E">
            <w:pPr>
              <w:pStyle w:val="af0"/>
              <w:rPr>
                <w:rFonts w:ascii="Times New Roman" w:hAnsi="Times New Roman"/>
                <w:szCs w:val="24"/>
              </w:rPr>
            </w:pPr>
          </w:p>
          <w:p w:rsidR="00F57275" w:rsidRPr="00813E87" w:rsidRDefault="00F57275" w:rsidP="00D2159E">
            <w:pPr>
              <w:pStyle w:val="af0"/>
              <w:rPr>
                <w:rFonts w:ascii="Times New Roman" w:hAnsi="Times New Roman"/>
                <w:szCs w:val="24"/>
              </w:rPr>
            </w:pPr>
          </w:p>
          <w:p w:rsidR="00F57275" w:rsidRPr="00813E87" w:rsidRDefault="00F57275" w:rsidP="00D2159E">
            <w:pPr>
              <w:pStyle w:val="af0"/>
              <w:rPr>
                <w:rFonts w:ascii="Times New Roman" w:hAnsi="Times New Roman"/>
                <w:szCs w:val="24"/>
              </w:rPr>
            </w:pPr>
            <w:r w:rsidRPr="00813E87">
              <w:rPr>
                <w:rFonts w:ascii="Times New Roman" w:hAnsi="Times New Roman"/>
                <w:szCs w:val="24"/>
              </w:rPr>
              <w:t>Дроздов А.В.</w:t>
            </w:r>
          </w:p>
          <w:p w:rsidR="00F57275" w:rsidRPr="00813E87" w:rsidRDefault="00F57275" w:rsidP="00D2159E">
            <w:pPr>
              <w:pStyle w:val="af0"/>
              <w:rPr>
                <w:rFonts w:ascii="Times New Roman" w:hAnsi="Times New Roman"/>
                <w:szCs w:val="24"/>
              </w:rPr>
            </w:pPr>
            <w:r w:rsidRPr="00813E87">
              <w:rPr>
                <w:rFonts w:ascii="Times New Roman" w:hAnsi="Times New Roman"/>
                <w:szCs w:val="24"/>
              </w:rPr>
              <w:t>«28» августа 2025 г.</w:t>
            </w:r>
          </w:p>
          <w:p w:rsidR="00F57275" w:rsidRPr="00813E87" w:rsidRDefault="00F57275" w:rsidP="00D2159E">
            <w:pPr>
              <w:pStyle w:val="af0"/>
              <w:rPr>
                <w:rFonts w:ascii="Times New Roman" w:hAnsi="Times New Roman"/>
                <w:szCs w:val="24"/>
              </w:rPr>
            </w:pPr>
          </w:p>
        </w:tc>
        <w:tc>
          <w:tcPr>
            <w:tcW w:w="2418" w:type="dxa"/>
          </w:tcPr>
          <w:p w:rsidR="00F57275" w:rsidRPr="00813E87" w:rsidRDefault="00F57275" w:rsidP="00D2159E">
            <w:pPr>
              <w:pStyle w:val="af0"/>
              <w:rPr>
                <w:rFonts w:ascii="Times New Roman" w:hAnsi="Times New Roman"/>
                <w:szCs w:val="24"/>
              </w:rPr>
            </w:pPr>
          </w:p>
          <w:p w:rsidR="00F57275" w:rsidRPr="00813E87" w:rsidRDefault="00F57275" w:rsidP="00D2159E">
            <w:pPr>
              <w:pStyle w:val="af0"/>
              <w:rPr>
                <w:rFonts w:ascii="Times New Roman" w:hAnsi="Times New Roman"/>
                <w:szCs w:val="24"/>
              </w:rPr>
            </w:pPr>
            <w:r w:rsidRPr="00813E87">
              <w:rPr>
                <w:rFonts w:ascii="Times New Roman" w:hAnsi="Times New Roman"/>
                <w:szCs w:val="24"/>
              </w:rPr>
              <w:t>ПРИНЯТО</w:t>
            </w:r>
          </w:p>
          <w:p w:rsidR="00F57275" w:rsidRPr="00813E87" w:rsidRDefault="00F57275" w:rsidP="00D2159E">
            <w:pPr>
              <w:pStyle w:val="af0"/>
              <w:rPr>
                <w:rFonts w:ascii="Times New Roman" w:hAnsi="Times New Roman"/>
                <w:szCs w:val="24"/>
              </w:rPr>
            </w:pPr>
            <w:r w:rsidRPr="00813E87">
              <w:rPr>
                <w:rFonts w:ascii="Times New Roman" w:hAnsi="Times New Roman"/>
                <w:szCs w:val="24"/>
              </w:rPr>
              <w:t>на заседании</w:t>
            </w:r>
          </w:p>
          <w:p w:rsidR="00F57275" w:rsidRPr="00813E87" w:rsidRDefault="00F57275" w:rsidP="00D2159E">
            <w:pPr>
              <w:pStyle w:val="af0"/>
              <w:rPr>
                <w:rFonts w:ascii="Times New Roman" w:hAnsi="Times New Roman"/>
                <w:szCs w:val="24"/>
              </w:rPr>
            </w:pPr>
            <w:r w:rsidRPr="00813E87">
              <w:rPr>
                <w:rFonts w:ascii="Times New Roman" w:hAnsi="Times New Roman"/>
                <w:szCs w:val="24"/>
              </w:rPr>
              <w:t>педагогического совета</w:t>
            </w:r>
          </w:p>
          <w:p w:rsidR="00F57275" w:rsidRPr="00813E87" w:rsidRDefault="00F57275" w:rsidP="00D2159E">
            <w:pPr>
              <w:pStyle w:val="af0"/>
              <w:rPr>
                <w:rFonts w:ascii="Times New Roman" w:hAnsi="Times New Roman"/>
                <w:szCs w:val="24"/>
              </w:rPr>
            </w:pPr>
          </w:p>
          <w:p w:rsidR="00F57275" w:rsidRPr="00813E87" w:rsidRDefault="00F57275" w:rsidP="00D2159E">
            <w:pPr>
              <w:pStyle w:val="af0"/>
              <w:rPr>
                <w:rFonts w:ascii="Times New Roman" w:hAnsi="Times New Roman"/>
                <w:szCs w:val="24"/>
              </w:rPr>
            </w:pPr>
            <w:r w:rsidRPr="00813E87">
              <w:rPr>
                <w:rFonts w:ascii="Times New Roman" w:hAnsi="Times New Roman"/>
                <w:szCs w:val="24"/>
              </w:rPr>
              <w:t>Протокол № 1 от</w:t>
            </w:r>
          </w:p>
          <w:p w:rsidR="00F57275" w:rsidRPr="00813E87" w:rsidRDefault="00F57275" w:rsidP="00D2159E">
            <w:pPr>
              <w:pStyle w:val="af0"/>
              <w:rPr>
                <w:rFonts w:ascii="Times New Roman" w:hAnsi="Times New Roman"/>
                <w:szCs w:val="24"/>
              </w:rPr>
            </w:pPr>
            <w:r w:rsidRPr="00813E87">
              <w:rPr>
                <w:rFonts w:ascii="Times New Roman" w:hAnsi="Times New Roman"/>
                <w:szCs w:val="24"/>
              </w:rPr>
              <w:t>«28» августа 2025 г.</w:t>
            </w:r>
          </w:p>
        </w:tc>
        <w:tc>
          <w:tcPr>
            <w:tcW w:w="2475" w:type="dxa"/>
          </w:tcPr>
          <w:p w:rsidR="00F57275" w:rsidRPr="00813E87" w:rsidRDefault="00F57275" w:rsidP="00D2159E">
            <w:pPr>
              <w:pStyle w:val="af0"/>
              <w:rPr>
                <w:rFonts w:ascii="Times New Roman" w:hAnsi="Times New Roman"/>
                <w:szCs w:val="24"/>
              </w:rPr>
            </w:pPr>
          </w:p>
          <w:p w:rsidR="00F57275" w:rsidRPr="00813E87" w:rsidRDefault="00F57275" w:rsidP="00D2159E">
            <w:pPr>
              <w:pStyle w:val="af0"/>
              <w:rPr>
                <w:rFonts w:ascii="Times New Roman" w:hAnsi="Times New Roman"/>
                <w:szCs w:val="24"/>
              </w:rPr>
            </w:pPr>
            <w:r w:rsidRPr="00813E87">
              <w:rPr>
                <w:rFonts w:ascii="Times New Roman" w:hAnsi="Times New Roman"/>
                <w:szCs w:val="24"/>
              </w:rPr>
              <w:t>УТВЕРЖДЕНО                                                                 Приказом по Посольству</w:t>
            </w:r>
          </w:p>
          <w:p w:rsidR="00F57275" w:rsidRPr="00813E87" w:rsidRDefault="00F57275" w:rsidP="00D2159E">
            <w:pPr>
              <w:pStyle w:val="af0"/>
              <w:rPr>
                <w:rFonts w:ascii="Times New Roman" w:hAnsi="Times New Roman"/>
                <w:szCs w:val="24"/>
              </w:rPr>
            </w:pPr>
            <w:r w:rsidRPr="00813E87">
              <w:rPr>
                <w:rFonts w:ascii="Times New Roman" w:hAnsi="Times New Roman"/>
                <w:szCs w:val="24"/>
              </w:rPr>
              <w:t>России в Мексике</w:t>
            </w:r>
          </w:p>
          <w:p w:rsidR="00F57275" w:rsidRPr="00813E87" w:rsidRDefault="00F57275" w:rsidP="00D2159E">
            <w:pPr>
              <w:pStyle w:val="af0"/>
              <w:rPr>
                <w:rFonts w:ascii="Times New Roman" w:hAnsi="Times New Roman"/>
                <w:szCs w:val="24"/>
              </w:rPr>
            </w:pPr>
          </w:p>
          <w:p w:rsidR="00F57275" w:rsidRPr="00813E87" w:rsidRDefault="00F57275" w:rsidP="00D2159E">
            <w:pPr>
              <w:pStyle w:val="af0"/>
              <w:rPr>
                <w:rFonts w:ascii="Times New Roman" w:hAnsi="Times New Roman"/>
                <w:szCs w:val="24"/>
              </w:rPr>
            </w:pPr>
            <w:r w:rsidRPr="00813E87">
              <w:rPr>
                <w:rFonts w:ascii="Times New Roman" w:hAnsi="Times New Roman"/>
                <w:szCs w:val="24"/>
              </w:rPr>
              <w:t>Приказ № 173 от</w:t>
            </w:r>
          </w:p>
          <w:p w:rsidR="00F57275" w:rsidRPr="00813E87" w:rsidRDefault="00F57275" w:rsidP="00D2159E">
            <w:pPr>
              <w:pStyle w:val="af0"/>
              <w:rPr>
                <w:rFonts w:ascii="Times New Roman" w:hAnsi="Times New Roman"/>
                <w:szCs w:val="24"/>
              </w:rPr>
            </w:pPr>
            <w:r w:rsidRPr="00813E87">
              <w:rPr>
                <w:rFonts w:ascii="Times New Roman" w:hAnsi="Times New Roman"/>
                <w:szCs w:val="24"/>
              </w:rPr>
              <w:t>«04» сентября 2025 г.</w:t>
            </w:r>
          </w:p>
        </w:tc>
      </w:tr>
    </w:tbl>
    <w:p w:rsidR="00E85250" w:rsidRDefault="00E85250" w:rsidP="00E85250">
      <w:pPr>
        <w:jc w:val="center"/>
        <w:rPr>
          <w:rFonts w:ascii="Times New Roman" w:hAnsi="Times New Roman" w:cs="Times New Roman"/>
          <w:b/>
          <w:sz w:val="28"/>
          <w:szCs w:val="28"/>
        </w:rPr>
      </w:pPr>
    </w:p>
    <w:p w:rsidR="00F57275" w:rsidRDefault="00F57275" w:rsidP="00E85250">
      <w:pPr>
        <w:jc w:val="center"/>
        <w:rPr>
          <w:rFonts w:ascii="Times New Roman" w:hAnsi="Times New Roman" w:cs="Times New Roman"/>
          <w:b/>
          <w:sz w:val="28"/>
          <w:szCs w:val="28"/>
        </w:rPr>
      </w:pPr>
    </w:p>
    <w:p w:rsidR="00F57275" w:rsidRPr="00702497" w:rsidRDefault="00F57275" w:rsidP="00E85250">
      <w:pPr>
        <w:jc w:val="center"/>
        <w:rPr>
          <w:rFonts w:ascii="Times New Roman" w:hAnsi="Times New Roman" w:cs="Times New Roman"/>
          <w:b/>
          <w:sz w:val="28"/>
          <w:szCs w:val="28"/>
        </w:rPr>
      </w:pPr>
    </w:p>
    <w:p w:rsidR="00E85250" w:rsidRPr="00702497" w:rsidRDefault="00E85250" w:rsidP="00E85250">
      <w:pPr>
        <w:jc w:val="center"/>
        <w:rPr>
          <w:rFonts w:ascii="Times New Roman" w:hAnsi="Times New Roman" w:cs="Times New Roman"/>
          <w:b/>
          <w:sz w:val="28"/>
          <w:szCs w:val="28"/>
        </w:rPr>
      </w:pPr>
    </w:p>
    <w:p w:rsidR="00E85250" w:rsidRPr="00702497" w:rsidRDefault="00E85250" w:rsidP="00E85250">
      <w:pPr>
        <w:jc w:val="center"/>
        <w:rPr>
          <w:rFonts w:ascii="Times New Roman" w:hAnsi="Times New Roman" w:cs="Times New Roman"/>
          <w:b/>
          <w:sz w:val="28"/>
          <w:szCs w:val="28"/>
        </w:rPr>
      </w:pPr>
      <w:r w:rsidRPr="00702497">
        <w:rPr>
          <w:rFonts w:ascii="Times New Roman" w:hAnsi="Times New Roman" w:cs="Times New Roman"/>
          <w:b/>
          <w:sz w:val="28"/>
          <w:szCs w:val="28"/>
        </w:rPr>
        <w:t>РАБОЧАЯ ПРОГРАММА</w:t>
      </w:r>
    </w:p>
    <w:p w:rsidR="00E85250" w:rsidRPr="00702497" w:rsidRDefault="00E85250" w:rsidP="00E85250">
      <w:pPr>
        <w:spacing w:line="240" w:lineRule="atLeast"/>
        <w:jc w:val="center"/>
        <w:rPr>
          <w:rFonts w:ascii="Times New Roman" w:hAnsi="Times New Roman" w:cs="Times New Roman"/>
          <w:b/>
          <w:sz w:val="28"/>
          <w:szCs w:val="28"/>
        </w:rPr>
      </w:pPr>
      <w:r w:rsidRPr="00702497">
        <w:rPr>
          <w:rFonts w:ascii="Times New Roman" w:hAnsi="Times New Roman" w:cs="Times New Roman"/>
          <w:b/>
          <w:sz w:val="28"/>
          <w:szCs w:val="28"/>
        </w:rPr>
        <w:t>на 202</w:t>
      </w:r>
      <w:r w:rsidR="00E92390">
        <w:rPr>
          <w:rFonts w:ascii="Times New Roman" w:hAnsi="Times New Roman" w:cs="Times New Roman"/>
          <w:b/>
          <w:sz w:val="28"/>
          <w:szCs w:val="28"/>
        </w:rPr>
        <w:t>5</w:t>
      </w:r>
      <w:r w:rsidRPr="00702497">
        <w:rPr>
          <w:rFonts w:ascii="Times New Roman" w:hAnsi="Times New Roman" w:cs="Times New Roman"/>
          <w:b/>
          <w:sz w:val="28"/>
          <w:szCs w:val="28"/>
        </w:rPr>
        <w:t>-202</w:t>
      </w:r>
      <w:r w:rsidR="00E92390">
        <w:rPr>
          <w:rFonts w:ascii="Times New Roman" w:hAnsi="Times New Roman" w:cs="Times New Roman"/>
          <w:b/>
          <w:sz w:val="28"/>
          <w:szCs w:val="28"/>
        </w:rPr>
        <w:t>6</w:t>
      </w:r>
      <w:r w:rsidRPr="00702497">
        <w:rPr>
          <w:rFonts w:ascii="Times New Roman" w:hAnsi="Times New Roman" w:cs="Times New Roman"/>
          <w:b/>
          <w:sz w:val="28"/>
          <w:szCs w:val="28"/>
        </w:rPr>
        <w:t xml:space="preserve"> учебный год </w:t>
      </w:r>
    </w:p>
    <w:p w:rsidR="00E85250" w:rsidRPr="00702497" w:rsidRDefault="00E85250" w:rsidP="00E85250">
      <w:pPr>
        <w:spacing w:line="240" w:lineRule="atLeast"/>
        <w:jc w:val="center"/>
        <w:rPr>
          <w:rFonts w:ascii="Times New Roman" w:hAnsi="Times New Roman" w:cs="Times New Roman"/>
          <w:b/>
          <w:sz w:val="28"/>
          <w:szCs w:val="28"/>
        </w:rPr>
      </w:pPr>
      <w:r w:rsidRPr="00702497">
        <w:rPr>
          <w:rFonts w:ascii="Times New Roman" w:hAnsi="Times New Roman" w:cs="Times New Roman"/>
          <w:b/>
          <w:sz w:val="28"/>
          <w:szCs w:val="28"/>
        </w:rPr>
        <w:t>по физике</w:t>
      </w:r>
    </w:p>
    <w:p w:rsidR="00E85250" w:rsidRPr="00702497" w:rsidRDefault="00E85250" w:rsidP="00E85250">
      <w:pPr>
        <w:spacing w:line="240" w:lineRule="atLeast"/>
        <w:jc w:val="center"/>
        <w:rPr>
          <w:rFonts w:ascii="Times New Roman" w:hAnsi="Times New Roman" w:cs="Times New Roman"/>
          <w:b/>
          <w:sz w:val="28"/>
          <w:szCs w:val="28"/>
        </w:rPr>
      </w:pPr>
      <w:r w:rsidRPr="00702497">
        <w:rPr>
          <w:rFonts w:ascii="Times New Roman" w:hAnsi="Times New Roman" w:cs="Times New Roman"/>
          <w:b/>
          <w:sz w:val="28"/>
          <w:szCs w:val="28"/>
        </w:rPr>
        <w:t xml:space="preserve">для  </w:t>
      </w:r>
      <w:r w:rsidR="00A05201">
        <w:rPr>
          <w:rFonts w:ascii="Times New Roman" w:hAnsi="Times New Roman" w:cs="Times New Roman"/>
          <w:b/>
          <w:sz w:val="28"/>
          <w:szCs w:val="28"/>
          <w:u w:val="single"/>
        </w:rPr>
        <w:t>8</w:t>
      </w:r>
      <w:r w:rsidRPr="00702497">
        <w:rPr>
          <w:rFonts w:ascii="Times New Roman" w:hAnsi="Times New Roman" w:cs="Times New Roman"/>
          <w:b/>
          <w:sz w:val="28"/>
          <w:szCs w:val="28"/>
        </w:rPr>
        <w:t xml:space="preserve">  класс</w:t>
      </w:r>
      <w:r w:rsidR="00A05201">
        <w:rPr>
          <w:rFonts w:ascii="Times New Roman" w:hAnsi="Times New Roman" w:cs="Times New Roman"/>
          <w:b/>
          <w:sz w:val="28"/>
          <w:szCs w:val="28"/>
        </w:rPr>
        <w:t>а</w:t>
      </w:r>
    </w:p>
    <w:p w:rsidR="00551F03" w:rsidRPr="00702497" w:rsidRDefault="00551F03" w:rsidP="00E85250">
      <w:pPr>
        <w:spacing w:line="240" w:lineRule="atLeast"/>
        <w:jc w:val="center"/>
        <w:rPr>
          <w:rFonts w:ascii="Times New Roman" w:hAnsi="Times New Roman" w:cs="Times New Roman"/>
          <w:b/>
          <w:sz w:val="28"/>
          <w:szCs w:val="28"/>
        </w:rPr>
      </w:pPr>
    </w:p>
    <w:p w:rsidR="00E85250" w:rsidRPr="00380795" w:rsidRDefault="00E85250" w:rsidP="00E85250">
      <w:pPr>
        <w:rPr>
          <w:rFonts w:ascii="Times New Roman" w:hAnsi="Times New Roman" w:cs="Times New Roman"/>
          <w:u w:val="single"/>
        </w:rPr>
      </w:pPr>
      <w:r w:rsidRPr="00380795">
        <w:rPr>
          <w:rFonts w:ascii="Times New Roman" w:hAnsi="Times New Roman" w:cs="Times New Roman"/>
        </w:rPr>
        <w:t>Уровень обучения</w:t>
      </w:r>
      <w:r w:rsidR="00E66DB6" w:rsidRPr="00380795">
        <w:rPr>
          <w:rFonts w:ascii="Times New Roman" w:hAnsi="Times New Roman" w:cs="Times New Roman"/>
          <w:u w:val="single"/>
        </w:rPr>
        <w:t>основное общее образование (</w:t>
      </w:r>
      <w:r w:rsidR="00353B50">
        <w:rPr>
          <w:rFonts w:ascii="Times New Roman" w:hAnsi="Times New Roman" w:cs="Times New Roman"/>
          <w:u w:val="single"/>
        </w:rPr>
        <w:t>5-9</w:t>
      </w:r>
      <w:r w:rsidR="00E66DB6" w:rsidRPr="00380795">
        <w:rPr>
          <w:rFonts w:ascii="Times New Roman" w:hAnsi="Times New Roman" w:cs="Times New Roman"/>
          <w:u w:val="single"/>
        </w:rPr>
        <w:t xml:space="preserve"> класс</w:t>
      </w:r>
      <w:r w:rsidRPr="00380795">
        <w:rPr>
          <w:rFonts w:ascii="Times New Roman" w:hAnsi="Times New Roman" w:cs="Times New Roman"/>
          <w:u w:val="single"/>
        </w:rPr>
        <w:t>)</w:t>
      </w:r>
    </w:p>
    <w:p w:rsidR="00E85250" w:rsidRPr="00380795" w:rsidRDefault="00E85250" w:rsidP="00E85250">
      <w:pPr>
        <w:rPr>
          <w:rFonts w:ascii="Times New Roman" w:hAnsi="Times New Roman" w:cs="Times New Roman"/>
          <w:u w:val="single"/>
        </w:rPr>
      </w:pPr>
      <w:r w:rsidRPr="00380795">
        <w:rPr>
          <w:rFonts w:ascii="Times New Roman" w:hAnsi="Times New Roman" w:cs="Times New Roman"/>
        </w:rPr>
        <w:t xml:space="preserve">Общее количество часов  </w:t>
      </w:r>
      <w:r w:rsidR="00EE556B" w:rsidRPr="00380795">
        <w:rPr>
          <w:rFonts w:ascii="Times New Roman" w:hAnsi="Times New Roman" w:cs="Times New Roman"/>
          <w:u w:val="single"/>
        </w:rPr>
        <w:t>68</w:t>
      </w:r>
    </w:p>
    <w:p w:rsidR="00E85250" w:rsidRPr="00380795" w:rsidRDefault="00E85250" w:rsidP="00E85250">
      <w:pPr>
        <w:rPr>
          <w:rFonts w:ascii="Times New Roman" w:hAnsi="Times New Roman" w:cs="Times New Roman"/>
          <w:u w:val="single"/>
        </w:rPr>
      </w:pPr>
      <w:r w:rsidRPr="00380795">
        <w:rPr>
          <w:rFonts w:ascii="Times New Roman" w:hAnsi="Times New Roman" w:cs="Times New Roman"/>
        </w:rPr>
        <w:t xml:space="preserve">Количество часов в неделю  </w:t>
      </w:r>
      <w:r w:rsidRPr="00380795">
        <w:rPr>
          <w:rFonts w:ascii="Times New Roman" w:hAnsi="Times New Roman" w:cs="Times New Roman"/>
          <w:u w:val="single"/>
        </w:rPr>
        <w:t xml:space="preserve"> 2 </w:t>
      </w:r>
    </w:p>
    <w:p w:rsidR="00E85250" w:rsidRPr="00380795" w:rsidRDefault="00E85250" w:rsidP="00E85250">
      <w:pPr>
        <w:rPr>
          <w:rFonts w:ascii="Times New Roman" w:hAnsi="Times New Roman" w:cs="Times New Roman"/>
          <w:u w:val="single"/>
        </w:rPr>
      </w:pPr>
      <w:r w:rsidRPr="00380795">
        <w:rPr>
          <w:rFonts w:ascii="Times New Roman" w:hAnsi="Times New Roman" w:cs="Times New Roman"/>
        </w:rPr>
        <w:t xml:space="preserve">Уровень  </w:t>
      </w:r>
      <w:r w:rsidRPr="00380795">
        <w:rPr>
          <w:rFonts w:ascii="Times New Roman" w:hAnsi="Times New Roman" w:cs="Times New Roman"/>
          <w:u w:val="single"/>
        </w:rPr>
        <w:t xml:space="preserve"> БАЗОВЫЙ</w:t>
      </w:r>
    </w:p>
    <w:p w:rsidR="00E85250" w:rsidRPr="00380795" w:rsidRDefault="00E85250" w:rsidP="00E85250">
      <w:pPr>
        <w:rPr>
          <w:rFonts w:ascii="Times New Roman" w:hAnsi="Times New Roman" w:cs="Times New Roman"/>
          <w:u w:val="single"/>
        </w:rPr>
      </w:pPr>
      <w:r w:rsidRPr="00380795">
        <w:rPr>
          <w:rFonts w:ascii="Times New Roman" w:hAnsi="Times New Roman" w:cs="Times New Roman"/>
        </w:rPr>
        <w:t xml:space="preserve">Учитель  </w:t>
      </w:r>
      <w:r w:rsidR="00DE5366" w:rsidRPr="00380795">
        <w:rPr>
          <w:rFonts w:ascii="Times New Roman" w:hAnsi="Times New Roman" w:cs="Times New Roman"/>
          <w:u w:val="single"/>
        </w:rPr>
        <w:t>Ильчук Ирина Анатольевн</w:t>
      </w:r>
      <w:r w:rsidR="005D5F6C" w:rsidRPr="00380795">
        <w:rPr>
          <w:rFonts w:ascii="Times New Roman" w:hAnsi="Times New Roman" w:cs="Times New Roman"/>
          <w:u w:val="single"/>
        </w:rPr>
        <w:t>а</w:t>
      </w:r>
    </w:p>
    <w:p w:rsidR="00E85250" w:rsidRPr="00380795" w:rsidRDefault="00E85250" w:rsidP="00E85250">
      <w:pPr>
        <w:rPr>
          <w:rFonts w:ascii="Times New Roman" w:hAnsi="Times New Roman" w:cs="Times New Roman"/>
        </w:rPr>
      </w:pPr>
      <w:r w:rsidRPr="00380795">
        <w:rPr>
          <w:rFonts w:ascii="Times New Roman" w:hAnsi="Times New Roman" w:cs="Times New Roman"/>
        </w:rPr>
        <w:t xml:space="preserve">Квалификационная категория  </w:t>
      </w:r>
      <w:r w:rsidR="00E92390">
        <w:rPr>
          <w:rFonts w:ascii="Times New Roman" w:hAnsi="Times New Roman" w:cs="Times New Roman"/>
          <w:u w:val="single"/>
        </w:rPr>
        <w:t>_____________________________________</w:t>
      </w:r>
    </w:p>
    <w:p w:rsidR="0093702C" w:rsidRPr="00380795" w:rsidRDefault="00E85250" w:rsidP="00B26CEF">
      <w:pPr>
        <w:pStyle w:val="af0"/>
        <w:jc w:val="both"/>
        <w:rPr>
          <w:rFonts w:ascii="Times New Roman" w:hAnsi="Times New Roman" w:cs="Times New Roman"/>
          <w:u w:val="single"/>
        </w:rPr>
      </w:pPr>
      <w:r w:rsidRPr="00380795">
        <w:rPr>
          <w:rFonts w:ascii="Times New Roman" w:hAnsi="Times New Roman" w:cs="Times New Roman"/>
        </w:rPr>
        <w:t xml:space="preserve">Учебник, автор, издательство, год издания  </w:t>
      </w:r>
      <w:r w:rsidR="00380795" w:rsidRPr="00380795">
        <w:rPr>
          <w:rFonts w:ascii="Times New Roman" w:hAnsi="Times New Roman" w:cs="Times New Roman"/>
          <w:u w:val="single"/>
        </w:rPr>
        <w:t>Перышкин</w:t>
      </w:r>
      <w:r w:rsidR="00380795" w:rsidRPr="00380795">
        <w:rPr>
          <w:rFonts w:ascii="Times New Roman" w:hAnsi="Times New Roman" w:cs="Times New Roman"/>
          <w:spacing w:val="-4"/>
          <w:u w:val="single"/>
        </w:rPr>
        <w:t xml:space="preserve"> И.М., Иванов А.И. </w:t>
      </w:r>
      <w:r w:rsidR="00380795" w:rsidRPr="00380795">
        <w:rPr>
          <w:rFonts w:ascii="Times New Roman" w:hAnsi="Times New Roman" w:cs="Times New Roman"/>
          <w:u w:val="single"/>
        </w:rPr>
        <w:t>Физика:</w:t>
      </w:r>
      <w:r w:rsidR="00380795" w:rsidRPr="00380795">
        <w:rPr>
          <w:rFonts w:ascii="Times New Roman" w:hAnsi="Times New Roman" w:cs="Times New Roman"/>
          <w:spacing w:val="-5"/>
          <w:u w:val="single"/>
        </w:rPr>
        <w:t xml:space="preserve"> 8</w:t>
      </w:r>
      <w:r w:rsidR="00380795" w:rsidRPr="00380795">
        <w:rPr>
          <w:rFonts w:ascii="Times New Roman" w:hAnsi="Times New Roman" w:cs="Times New Roman"/>
          <w:u w:val="single"/>
        </w:rPr>
        <w:t>-й класс: базовый уровень: учебник – АО «Издательство «Просвещение»</w:t>
      </w:r>
      <w:r w:rsidR="0003132F" w:rsidRPr="00380795">
        <w:rPr>
          <w:rFonts w:ascii="Times New Roman" w:hAnsi="Times New Roman" w:cs="Times New Roman"/>
          <w:u w:val="single"/>
        </w:rPr>
        <w:t xml:space="preserve"> М., </w:t>
      </w:r>
      <w:r w:rsidR="0093702C" w:rsidRPr="00380795">
        <w:rPr>
          <w:rFonts w:ascii="Times New Roman" w:hAnsi="Times New Roman" w:cs="Times New Roman"/>
          <w:u w:val="single"/>
        </w:rPr>
        <w:t xml:space="preserve"> 20</w:t>
      </w:r>
      <w:r w:rsidR="00AD6216" w:rsidRPr="00380795">
        <w:rPr>
          <w:rFonts w:ascii="Times New Roman" w:hAnsi="Times New Roman" w:cs="Times New Roman"/>
          <w:u w:val="single"/>
        </w:rPr>
        <w:t>2</w:t>
      </w:r>
      <w:r w:rsidR="00353B50">
        <w:rPr>
          <w:rFonts w:ascii="Times New Roman" w:hAnsi="Times New Roman" w:cs="Times New Roman"/>
          <w:u w:val="single"/>
        </w:rPr>
        <w:t>4</w:t>
      </w:r>
      <w:r w:rsidR="0093702C" w:rsidRPr="00380795">
        <w:rPr>
          <w:rFonts w:ascii="Times New Roman" w:hAnsi="Times New Roman" w:cs="Times New Roman"/>
          <w:u w:val="single"/>
        </w:rPr>
        <w:t xml:space="preserve"> год издания.</w:t>
      </w:r>
    </w:p>
    <w:p w:rsidR="0093702C" w:rsidRPr="00380795" w:rsidRDefault="0093702C" w:rsidP="0093702C">
      <w:pPr>
        <w:rPr>
          <w:rFonts w:ascii="Times New Roman" w:hAnsi="Times New Roman" w:cs="Times New Roman"/>
          <w:u w:val="single"/>
        </w:rPr>
      </w:pPr>
    </w:p>
    <w:p w:rsidR="00E85250" w:rsidRDefault="00E85250" w:rsidP="00E85250">
      <w:pPr>
        <w:rPr>
          <w:rFonts w:ascii="Times New Roman" w:hAnsi="Times New Roman" w:cs="Times New Roman"/>
          <w:sz w:val="22"/>
          <w:u w:val="single"/>
        </w:rPr>
      </w:pPr>
    </w:p>
    <w:p w:rsidR="00F57275" w:rsidRDefault="00F57275" w:rsidP="00E85250">
      <w:pPr>
        <w:rPr>
          <w:rFonts w:ascii="Times New Roman" w:hAnsi="Times New Roman" w:cs="Times New Roman"/>
          <w:sz w:val="22"/>
          <w:u w:val="single"/>
        </w:rPr>
      </w:pPr>
    </w:p>
    <w:p w:rsidR="00F57275" w:rsidRDefault="00F57275" w:rsidP="00E85250">
      <w:pPr>
        <w:rPr>
          <w:rFonts w:ascii="Times New Roman" w:hAnsi="Times New Roman" w:cs="Times New Roman"/>
          <w:sz w:val="22"/>
          <w:u w:val="single"/>
        </w:rPr>
      </w:pPr>
    </w:p>
    <w:p w:rsidR="00F57275" w:rsidRDefault="00F57275" w:rsidP="00E85250">
      <w:pPr>
        <w:rPr>
          <w:rFonts w:ascii="Times New Roman" w:hAnsi="Times New Roman" w:cs="Times New Roman"/>
          <w:sz w:val="22"/>
          <w:u w:val="single"/>
        </w:rPr>
      </w:pPr>
    </w:p>
    <w:p w:rsidR="00F57275" w:rsidRDefault="00F57275" w:rsidP="00E85250">
      <w:pPr>
        <w:rPr>
          <w:rFonts w:ascii="Times New Roman" w:hAnsi="Times New Roman" w:cs="Times New Roman"/>
          <w:sz w:val="22"/>
          <w:u w:val="single"/>
        </w:rPr>
      </w:pPr>
    </w:p>
    <w:p w:rsidR="00F57275" w:rsidRDefault="00F57275" w:rsidP="00E85250">
      <w:pPr>
        <w:rPr>
          <w:rFonts w:ascii="Times New Roman" w:hAnsi="Times New Roman" w:cs="Times New Roman"/>
          <w:sz w:val="22"/>
          <w:u w:val="single"/>
        </w:rPr>
      </w:pPr>
    </w:p>
    <w:p w:rsidR="00F57275" w:rsidRDefault="00F57275" w:rsidP="00E85250">
      <w:pPr>
        <w:rPr>
          <w:rFonts w:ascii="Times New Roman" w:hAnsi="Times New Roman" w:cs="Times New Roman"/>
          <w:sz w:val="22"/>
          <w:u w:val="single"/>
        </w:rPr>
      </w:pPr>
    </w:p>
    <w:p w:rsidR="00F57275" w:rsidRDefault="00F57275" w:rsidP="00E85250">
      <w:pPr>
        <w:rPr>
          <w:rFonts w:ascii="Times New Roman" w:hAnsi="Times New Roman" w:cs="Times New Roman"/>
          <w:sz w:val="22"/>
          <w:u w:val="single"/>
        </w:rPr>
      </w:pPr>
    </w:p>
    <w:p w:rsidR="00F57275" w:rsidRDefault="00F57275" w:rsidP="00E85250">
      <w:pPr>
        <w:rPr>
          <w:rFonts w:ascii="Times New Roman" w:hAnsi="Times New Roman" w:cs="Times New Roman"/>
          <w:sz w:val="22"/>
          <w:u w:val="single"/>
        </w:rPr>
      </w:pPr>
    </w:p>
    <w:p w:rsidR="00F57275" w:rsidRDefault="00F57275" w:rsidP="00E85250">
      <w:pPr>
        <w:rPr>
          <w:rFonts w:ascii="Times New Roman" w:hAnsi="Times New Roman" w:cs="Times New Roman"/>
          <w:sz w:val="22"/>
          <w:u w:val="single"/>
        </w:rPr>
      </w:pPr>
    </w:p>
    <w:p w:rsidR="00F57275" w:rsidRDefault="00F57275" w:rsidP="00E85250">
      <w:pPr>
        <w:rPr>
          <w:rFonts w:ascii="Times New Roman" w:hAnsi="Times New Roman" w:cs="Times New Roman"/>
          <w:sz w:val="22"/>
          <w:u w:val="single"/>
        </w:rPr>
      </w:pPr>
    </w:p>
    <w:p w:rsidR="00F57275" w:rsidRDefault="00F57275" w:rsidP="00E85250">
      <w:pPr>
        <w:rPr>
          <w:rFonts w:ascii="Times New Roman" w:hAnsi="Times New Roman" w:cs="Times New Roman"/>
          <w:sz w:val="22"/>
          <w:u w:val="single"/>
        </w:rPr>
      </w:pPr>
    </w:p>
    <w:p w:rsidR="00F57275" w:rsidRDefault="00F57275" w:rsidP="00E85250">
      <w:pPr>
        <w:rPr>
          <w:rFonts w:ascii="Times New Roman" w:hAnsi="Times New Roman" w:cs="Times New Roman"/>
          <w:sz w:val="22"/>
          <w:u w:val="single"/>
        </w:rPr>
      </w:pPr>
    </w:p>
    <w:p w:rsidR="00F57275" w:rsidRPr="00702497" w:rsidRDefault="00F57275" w:rsidP="00E85250">
      <w:pPr>
        <w:rPr>
          <w:rFonts w:ascii="Times New Roman" w:hAnsi="Times New Roman" w:cs="Times New Roman"/>
          <w:sz w:val="22"/>
          <w:u w:val="single"/>
        </w:rPr>
      </w:pPr>
      <w:bookmarkStart w:id="0" w:name="_GoBack"/>
      <w:bookmarkEnd w:id="0"/>
    </w:p>
    <w:p w:rsidR="00E85250" w:rsidRPr="00702497" w:rsidRDefault="00E85250" w:rsidP="00E85250">
      <w:pPr>
        <w:rPr>
          <w:rFonts w:ascii="Times New Roman" w:hAnsi="Times New Roman" w:cs="Times New Roman"/>
          <w:sz w:val="22"/>
          <w:u w:val="single"/>
        </w:rPr>
      </w:pPr>
    </w:p>
    <w:p w:rsidR="00F57275" w:rsidRDefault="00E85250" w:rsidP="0093702C">
      <w:pPr>
        <w:jc w:val="center"/>
        <w:rPr>
          <w:rFonts w:ascii="Times New Roman" w:hAnsi="Times New Roman" w:cs="Times New Roman"/>
          <w:sz w:val="22"/>
        </w:rPr>
      </w:pPr>
      <w:r w:rsidRPr="00702497">
        <w:rPr>
          <w:rFonts w:ascii="Times New Roman" w:hAnsi="Times New Roman" w:cs="Times New Roman"/>
          <w:sz w:val="22"/>
        </w:rPr>
        <w:t>МЕХИКО</w:t>
      </w:r>
    </w:p>
    <w:p w:rsidR="00E85250" w:rsidRPr="00702497" w:rsidRDefault="00E85250" w:rsidP="0093702C">
      <w:pPr>
        <w:jc w:val="center"/>
        <w:rPr>
          <w:rFonts w:ascii="Times New Roman" w:hAnsi="Times New Roman" w:cs="Times New Roman"/>
        </w:rPr>
      </w:pPr>
      <w:r w:rsidRPr="00702497">
        <w:rPr>
          <w:rFonts w:ascii="Times New Roman" w:hAnsi="Times New Roman" w:cs="Times New Roman"/>
          <w:sz w:val="22"/>
        </w:rPr>
        <w:t xml:space="preserve"> 202</w:t>
      </w:r>
      <w:r w:rsidR="00E92390">
        <w:rPr>
          <w:rFonts w:ascii="Times New Roman" w:hAnsi="Times New Roman" w:cs="Times New Roman"/>
          <w:sz w:val="22"/>
        </w:rPr>
        <w:t>5</w:t>
      </w:r>
      <w:r w:rsidRPr="00702497">
        <w:rPr>
          <w:rFonts w:ascii="Times New Roman" w:hAnsi="Times New Roman" w:cs="Times New Roman"/>
          <w:sz w:val="22"/>
        </w:rPr>
        <w:t>г.</w:t>
      </w:r>
    </w:p>
    <w:p w:rsidR="00E85250" w:rsidRDefault="00E85250" w:rsidP="00154FDB">
      <w:pPr>
        <w:pStyle w:val="af0"/>
        <w:ind w:firstLine="709"/>
        <w:jc w:val="both"/>
        <w:rPr>
          <w:rFonts w:ascii="Times New Roman" w:hAnsi="Times New Roman" w:cs="Times New Roman"/>
        </w:rPr>
        <w:sectPr w:rsidR="00E85250" w:rsidSect="00F57275">
          <w:headerReference w:type="default" r:id="rId8"/>
          <w:footerReference w:type="default" r:id="rId9"/>
          <w:type w:val="continuous"/>
          <w:pgSz w:w="12240" w:h="15840"/>
          <w:pgMar w:top="851" w:right="851" w:bottom="851" w:left="851" w:header="720" w:footer="720" w:gutter="0"/>
          <w:cols w:space="720"/>
          <w:titlePg/>
          <w:docGrid w:linePitch="326" w:charSpace="-6554"/>
        </w:sectPr>
      </w:pPr>
    </w:p>
    <w:p w:rsidR="00D20266" w:rsidRDefault="00D20266" w:rsidP="00D20266">
      <w:pPr>
        <w:spacing w:line="350" w:lineRule="auto"/>
        <w:ind w:firstLine="709"/>
        <w:jc w:val="center"/>
        <w:rPr>
          <w:rFonts w:ascii="Times New Roman" w:hAnsi="Times New Roman"/>
          <w:sz w:val="28"/>
          <w:szCs w:val="28"/>
        </w:rPr>
      </w:pPr>
      <w:r>
        <w:rPr>
          <w:rFonts w:ascii="Times New Roman" w:hAnsi="Times New Roman" w:cs="Times New Roman"/>
          <w:b/>
        </w:rPr>
        <w:lastRenderedPageBreak/>
        <w:t>ПОЯСНИТЕЛЬНАЯ ЗАПИСКА</w:t>
      </w:r>
    </w:p>
    <w:p w:rsidR="00D20266" w:rsidRPr="00D20266" w:rsidRDefault="00D20266" w:rsidP="00D20266">
      <w:pPr>
        <w:pStyle w:val="af0"/>
        <w:ind w:firstLine="567"/>
        <w:jc w:val="both"/>
        <w:rPr>
          <w:rFonts w:ascii="Times New Roman" w:hAnsi="Times New Roman" w:cs="Times New Roman"/>
        </w:rPr>
      </w:pPr>
      <w:r w:rsidRPr="00D20266">
        <w:rPr>
          <w:rFonts w:ascii="Times New Roman" w:hAnsi="Times New Roman" w:cs="Times New Roman"/>
        </w:rPr>
        <w:t>Программа по физике на уровне основного общего образования составлена на основе положений и требований к результатам освоения на базовом уровне основной образовательной программы, представленных в ФГОС ООО, а также с учётом федеральной рабочей программы воспитания и концепции преподавания учебного предмета «Физика».</w:t>
      </w:r>
    </w:p>
    <w:p w:rsidR="00D20266" w:rsidRPr="00D20266" w:rsidRDefault="00D20266" w:rsidP="00D20266">
      <w:pPr>
        <w:pStyle w:val="af0"/>
        <w:ind w:firstLine="567"/>
        <w:jc w:val="both"/>
        <w:rPr>
          <w:rFonts w:ascii="Times New Roman" w:hAnsi="Times New Roman" w:cs="Times New Roman"/>
        </w:rPr>
      </w:pPr>
      <w:r w:rsidRPr="00D20266">
        <w:rPr>
          <w:rFonts w:ascii="Times New Roman" w:hAnsi="Times New Roman" w:cs="Times New Roman"/>
        </w:rPr>
        <w:t>Содержание программы по физике направлено на формирование естественно­научной грамотности обучающихся и организацию изучения физики на деятельностной основе. В программе по физике учитываются возможности учебного предмета в реализации требований ФГОС ООО к планируемым личностным и метапредметным результатам обучения, а также межпредметные связи естественно­научных учебных предметов на уровне основного общего образования.</w:t>
      </w:r>
    </w:p>
    <w:p w:rsidR="00D20266" w:rsidRPr="00D20266" w:rsidRDefault="00D20266" w:rsidP="00D20266">
      <w:pPr>
        <w:pStyle w:val="af0"/>
        <w:ind w:firstLine="567"/>
        <w:jc w:val="both"/>
        <w:rPr>
          <w:rFonts w:ascii="Times New Roman" w:hAnsi="Times New Roman" w:cs="Times New Roman"/>
        </w:rPr>
      </w:pPr>
      <w:r w:rsidRPr="00D20266">
        <w:rPr>
          <w:rFonts w:ascii="Times New Roman" w:hAnsi="Times New Roman" w:cs="Times New Roman"/>
        </w:rPr>
        <w:t xml:space="preserve">Программа по физике устанавливает распределение учебного материала по годам обучения (по классам), предлагает примерную последовательность изучения тем, основанную на логике развития предметного содержания и учёте возрастных особенностей обучающихся. </w:t>
      </w:r>
    </w:p>
    <w:p w:rsidR="00D20266" w:rsidRPr="00D20266" w:rsidRDefault="00D20266" w:rsidP="00D20266">
      <w:pPr>
        <w:pStyle w:val="af0"/>
        <w:ind w:firstLine="567"/>
        <w:jc w:val="both"/>
        <w:rPr>
          <w:rFonts w:ascii="Times New Roman" w:hAnsi="Times New Roman" w:cs="Times New Roman"/>
        </w:rPr>
      </w:pPr>
      <w:r w:rsidRPr="00D20266">
        <w:rPr>
          <w:rFonts w:ascii="Times New Roman" w:hAnsi="Times New Roman" w:cs="Times New Roman"/>
        </w:rPr>
        <w:t>Программа по физике разработана с целью оказания методической помощи учителю в создании рабочей программы по учебному предмету.</w:t>
      </w:r>
    </w:p>
    <w:p w:rsidR="00D20266" w:rsidRPr="00D20266" w:rsidRDefault="00D20266" w:rsidP="00D20266">
      <w:pPr>
        <w:pStyle w:val="af0"/>
        <w:ind w:firstLine="567"/>
        <w:jc w:val="both"/>
        <w:rPr>
          <w:rFonts w:ascii="Times New Roman" w:hAnsi="Times New Roman" w:cs="Times New Roman"/>
        </w:rPr>
      </w:pPr>
      <w:r w:rsidRPr="00D20266">
        <w:rPr>
          <w:rFonts w:ascii="Times New Roman" w:hAnsi="Times New Roman" w:cs="Times New Roman"/>
        </w:rPr>
        <w:t xml:space="preserve">Физика является системообразующим для естественно­научных учебных предметов, поскольку физические законы лежат в основе процессов и явлений, изучаемых химией, биологией, астрономией и физической географией, вносит вклад в естественно­научную картину мира, предоставляет наиболее ясные образцы применения научного метода познания, то есть способа получения достоверных знаний о мире. </w:t>
      </w:r>
    </w:p>
    <w:p w:rsidR="00D20266" w:rsidRPr="00D20266" w:rsidRDefault="00D20266" w:rsidP="00D20266">
      <w:pPr>
        <w:pStyle w:val="af0"/>
        <w:ind w:firstLine="567"/>
        <w:jc w:val="both"/>
        <w:rPr>
          <w:rFonts w:ascii="Times New Roman" w:hAnsi="Times New Roman" w:cs="Times New Roman"/>
        </w:rPr>
      </w:pPr>
      <w:r w:rsidRPr="00D20266">
        <w:rPr>
          <w:rFonts w:ascii="Times New Roman" w:hAnsi="Times New Roman" w:cs="Times New Roman"/>
        </w:rPr>
        <w:t>Одна из главных задач физического образования в структуре общего образования состоит в формировании естественно­научной грамотности и интереса к науке у обучающихся.</w:t>
      </w:r>
    </w:p>
    <w:p w:rsidR="00D20266" w:rsidRPr="00D20266" w:rsidRDefault="00D20266" w:rsidP="00D20266">
      <w:pPr>
        <w:pStyle w:val="af0"/>
        <w:ind w:firstLine="567"/>
        <w:jc w:val="both"/>
        <w:rPr>
          <w:rFonts w:ascii="Times New Roman" w:hAnsi="Times New Roman" w:cs="Times New Roman"/>
        </w:rPr>
      </w:pPr>
      <w:r w:rsidRPr="00D20266">
        <w:rPr>
          <w:rFonts w:ascii="Times New Roman" w:hAnsi="Times New Roman" w:cs="Times New Roman"/>
        </w:rPr>
        <w:t>Изучение физики на углублённом уровне предполагает овладение следующими компетентностями, характеризующими естественно­научную грамотность:</w:t>
      </w:r>
    </w:p>
    <w:p w:rsidR="00D20266" w:rsidRPr="00D20266" w:rsidRDefault="00D20266" w:rsidP="00B81402">
      <w:pPr>
        <w:pStyle w:val="af0"/>
        <w:numPr>
          <w:ilvl w:val="0"/>
          <w:numId w:val="5"/>
        </w:numPr>
        <w:tabs>
          <w:tab w:val="left" w:pos="851"/>
        </w:tabs>
        <w:ind w:left="0" w:firstLine="567"/>
        <w:jc w:val="both"/>
        <w:rPr>
          <w:rFonts w:ascii="Times New Roman" w:hAnsi="Times New Roman" w:cs="Times New Roman"/>
        </w:rPr>
      </w:pPr>
      <w:r w:rsidRPr="00D20266">
        <w:rPr>
          <w:rFonts w:ascii="Times New Roman" w:hAnsi="Times New Roman" w:cs="Times New Roman"/>
        </w:rPr>
        <w:t>научно объяснять явления,</w:t>
      </w:r>
    </w:p>
    <w:p w:rsidR="00D20266" w:rsidRPr="00D20266" w:rsidRDefault="00D20266" w:rsidP="00B81402">
      <w:pPr>
        <w:pStyle w:val="af0"/>
        <w:numPr>
          <w:ilvl w:val="0"/>
          <w:numId w:val="5"/>
        </w:numPr>
        <w:tabs>
          <w:tab w:val="left" w:pos="851"/>
        </w:tabs>
        <w:ind w:left="0" w:firstLine="567"/>
        <w:jc w:val="both"/>
        <w:rPr>
          <w:rFonts w:ascii="Times New Roman" w:hAnsi="Times New Roman" w:cs="Times New Roman"/>
        </w:rPr>
      </w:pPr>
      <w:r w:rsidRPr="00D20266">
        <w:rPr>
          <w:rFonts w:ascii="Times New Roman" w:hAnsi="Times New Roman" w:cs="Times New Roman"/>
        </w:rPr>
        <w:t>оценивать и понимать особенности научного исследования;</w:t>
      </w:r>
    </w:p>
    <w:p w:rsidR="00D20266" w:rsidRPr="00D20266" w:rsidRDefault="00D20266" w:rsidP="00B81402">
      <w:pPr>
        <w:pStyle w:val="af0"/>
        <w:numPr>
          <w:ilvl w:val="0"/>
          <w:numId w:val="5"/>
        </w:numPr>
        <w:tabs>
          <w:tab w:val="left" w:pos="851"/>
        </w:tabs>
        <w:ind w:left="0" w:firstLine="567"/>
        <w:jc w:val="both"/>
        <w:rPr>
          <w:rFonts w:ascii="Times New Roman" w:hAnsi="Times New Roman" w:cs="Times New Roman"/>
        </w:rPr>
      </w:pPr>
      <w:r w:rsidRPr="00D20266">
        <w:rPr>
          <w:rFonts w:ascii="Times New Roman" w:hAnsi="Times New Roman" w:cs="Times New Roman"/>
        </w:rPr>
        <w:t>интерпретировать данные и использовать научные доказательства для получения выводов.</w:t>
      </w:r>
    </w:p>
    <w:p w:rsidR="00D20266" w:rsidRPr="00D20266" w:rsidRDefault="00D20266" w:rsidP="00D20266">
      <w:pPr>
        <w:pStyle w:val="af0"/>
        <w:ind w:firstLine="567"/>
        <w:jc w:val="both"/>
        <w:rPr>
          <w:rFonts w:ascii="Times New Roman" w:hAnsi="Times New Roman" w:cs="Times New Roman"/>
        </w:rPr>
      </w:pPr>
      <w:r w:rsidRPr="00D20266">
        <w:rPr>
          <w:rFonts w:ascii="Times New Roman" w:hAnsi="Times New Roman" w:cs="Times New Roman"/>
        </w:rPr>
        <w:t xml:space="preserve">Цели изучения физики на уровне основного общего образования определены в концепции преподавания учебного предмета «Физика» в образовательных организациях Российской Федерации, реализующих основные общеобразовательные программы. </w:t>
      </w:r>
    </w:p>
    <w:p w:rsidR="00D20266" w:rsidRPr="00D20266" w:rsidRDefault="00D20266" w:rsidP="00D20266">
      <w:pPr>
        <w:pStyle w:val="af0"/>
        <w:ind w:firstLine="567"/>
        <w:jc w:val="both"/>
        <w:rPr>
          <w:rFonts w:ascii="Times New Roman" w:hAnsi="Times New Roman" w:cs="Times New Roman"/>
          <w:b/>
        </w:rPr>
      </w:pPr>
      <w:r w:rsidRPr="00D20266">
        <w:rPr>
          <w:rFonts w:ascii="Times New Roman" w:hAnsi="Times New Roman" w:cs="Times New Roman"/>
          <w:b/>
        </w:rPr>
        <w:t>Цели изучения физики:</w:t>
      </w:r>
    </w:p>
    <w:p w:rsidR="00D20266" w:rsidRPr="00D20266" w:rsidRDefault="00D20266" w:rsidP="00B81402">
      <w:pPr>
        <w:pStyle w:val="af0"/>
        <w:numPr>
          <w:ilvl w:val="0"/>
          <w:numId w:val="6"/>
        </w:numPr>
        <w:tabs>
          <w:tab w:val="left" w:pos="851"/>
        </w:tabs>
        <w:ind w:left="0" w:firstLine="567"/>
        <w:jc w:val="both"/>
        <w:rPr>
          <w:rFonts w:ascii="Times New Roman" w:hAnsi="Times New Roman" w:cs="Times New Roman"/>
        </w:rPr>
      </w:pPr>
      <w:r w:rsidRPr="00D20266">
        <w:rPr>
          <w:rFonts w:ascii="Times New Roman" w:hAnsi="Times New Roman" w:cs="Times New Roman"/>
        </w:rPr>
        <w:t>приобретение интереса и стремления обучающихся к научному изучению природы, развитие их интеллектуальных и творческих способностей;</w:t>
      </w:r>
    </w:p>
    <w:p w:rsidR="00D20266" w:rsidRPr="00D20266" w:rsidRDefault="00D20266" w:rsidP="00B81402">
      <w:pPr>
        <w:pStyle w:val="af0"/>
        <w:numPr>
          <w:ilvl w:val="0"/>
          <w:numId w:val="6"/>
        </w:numPr>
        <w:tabs>
          <w:tab w:val="left" w:pos="851"/>
        </w:tabs>
        <w:ind w:left="0" w:firstLine="567"/>
        <w:jc w:val="both"/>
        <w:rPr>
          <w:rFonts w:ascii="Times New Roman" w:hAnsi="Times New Roman" w:cs="Times New Roman"/>
        </w:rPr>
      </w:pPr>
      <w:r w:rsidRPr="00D20266">
        <w:rPr>
          <w:rFonts w:ascii="Times New Roman" w:hAnsi="Times New Roman" w:cs="Times New Roman"/>
        </w:rPr>
        <w:t>развитие представлений о научном методе познания и формирование исследовательского отношения к окружающим явлениям;</w:t>
      </w:r>
    </w:p>
    <w:p w:rsidR="00D20266" w:rsidRPr="00D20266" w:rsidRDefault="00D20266" w:rsidP="00B81402">
      <w:pPr>
        <w:pStyle w:val="af0"/>
        <w:numPr>
          <w:ilvl w:val="0"/>
          <w:numId w:val="6"/>
        </w:numPr>
        <w:tabs>
          <w:tab w:val="left" w:pos="851"/>
        </w:tabs>
        <w:ind w:left="0" w:firstLine="567"/>
        <w:jc w:val="both"/>
        <w:rPr>
          <w:rFonts w:ascii="Times New Roman" w:hAnsi="Times New Roman" w:cs="Times New Roman"/>
        </w:rPr>
      </w:pPr>
      <w:r w:rsidRPr="00D20266">
        <w:rPr>
          <w:rFonts w:ascii="Times New Roman" w:hAnsi="Times New Roman" w:cs="Times New Roman"/>
        </w:rPr>
        <w:t>формирование научного мировоззрения как результата изучения основ строения материи и фундаментальных законов физики;</w:t>
      </w:r>
    </w:p>
    <w:p w:rsidR="00D20266" w:rsidRPr="00D20266" w:rsidRDefault="00D20266" w:rsidP="00B81402">
      <w:pPr>
        <w:pStyle w:val="af0"/>
        <w:numPr>
          <w:ilvl w:val="0"/>
          <w:numId w:val="6"/>
        </w:numPr>
        <w:tabs>
          <w:tab w:val="left" w:pos="851"/>
        </w:tabs>
        <w:ind w:left="0" w:firstLine="567"/>
        <w:jc w:val="both"/>
        <w:rPr>
          <w:rFonts w:ascii="Times New Roman" w:hAnsi="Times New Roman" w:cs="Times New Roman"/>
        </w:rPr>
      </w:pPr>
      <w:r w:rsidRPr="00D20266">
        <w:rPr>
          <w:rFonts w:ascii="Times New Roman" w:hAnsi="Times New Roman" w:cs="Times New Roman"/>
        </w:rPr>
        <w:t>формирование представлений о роли физики для развития других естественных наук, техники и технологий;</w:t>
      </w:r>
    </w:p>
    <w:p w:rsidR="00D20266" w:rsidRPr="00D20266" w:rsidRDefault="00D20266" w:rsidP="00B81402">
      <w:pPr>
        <w:pStyle w:val="af0"/>
        <w:numPr>
          <w:ilvl w:val="0"/>
          <w:numId w:val="6"/>
        </w:numPr>
        <w:tabs>
          <w:tab w:val="left" w:pos="851"/>
        </w:tabs>
        <w:ind w:left="0" w:firstLine="567"/>
        <w:jc w:val="both"/>
        <w:rPr>
          <w:rFonts w:ascii="Times New Roman" w:hAnsi="Times New Roman" w:cs="Times New Roman"/>
        </w:rPr>
      </w:pPr>
      <w:r w:rsidRPr="00D20266">
        <w:rPr>
          <w:rFonts w:ascii="Times New Roman" w:hAnsi="Times New Roman" w:cs="Times New Roman"/>
        </w:rPr>
        <w:t xml:space="preserve">развитие представлений о возможных сферах будущей профессиональной деятельности, связанной с физикой, подготовка к дальнейшему обучению в этом направлении. </w:t>
      </w:r>
    </w:p>
    <w:p w:rsidR="00D20266" w:rsidRPr="00D20266" w:rsidRDefault="00D20266" w:rsidP="00D20266">
      <w:pPr>
        <w:pStyle w:val="af0"/>
        <w:ind w:firstLine="567"/>
        <w:jc w:val="both"/>
        <w:rPr>
          <w:rFonts w:ascii="Times New Roman" w:hAnsi="Times New Roman" w:cs="Times New Roman"/>
        </w:rPr>
      </w:pPr>
      <w:r w:rsidRPr="00D20266">
        <w:rPr>
          <w:rFonts w:ascii="Times New Roman" w:hAnsi="Times New Roman" w:cs="Times New Roman"/>
        </w:rPr>
        <w:t xml:space="preserve">Достижение этих целей программы по физике на уровне основного общего образования обеспечивается решением следующих </w:t>
      </w:r>
      <w:r w:rsidRPr="00D20266">
        <w:rPr>
          <w:rFonts w:ascii="Times New Roman" w:hAnsi="Times New Roman" w:cs="Times New Roman"/>
          <w:b/>
        </w:rPr>
        <w:t>задач</w:t>
      </w:r>
      <w:r w:rsidRPr="00D20266">
        <w:rPr>
          <w:rFonts w:ascii="Times New Roman" w:hAnsi="Times New Roman" w:cs="Times New Roman"/>
        </w:rPr>
        <w:t>:</w:t>
      </w:r>
    </w:p>
    <w:p w:rsidR="00D20266" w:rsidRPr="00D20266" w:rsidRDefault="00D20266" w:rsidP="00B81402">
      <w:pPr>
        <w:pStyle w:val="af0"/>
        <w:numPr>
          <w:ilvl w:val="0"/>
          <w:numId w:val="7"/>
        </w:numPr>
        <w:tabs>
          <w:tab w:val="left" w:pos="851"/>
        </w:tabs>
        <w:ind w:left="0" w:firstLine="567"/>
        <w:jc w:val="both"/>
        <w:rPr>
          <w:rFonts w:ascii="Times New Roman" w:hAnsi="Times New Roman" w:cs="Times New Roman"/>
        </w:rPr>
      </w:pPr>
      <w:r w:rsidRPr="00D20266">
        <w:rPr>
          <w:rFonts w:ascii="Times New Roman" w:hAnsi="Times New Roman" w:cs="Times New Roman"/>
        </w:rPr>
        <w:t>приобретение знаний о дискретном строении вещества, о механических, тепловых, электрических, магнитных и квантовых явлениях;</w:t>
      </w:r>
    </w:p>
    <w:p w:rsidR="00D20266" w:rsidRPr="00D20266" w:rsidRDefault="00D20266" w:rsidP="00B81402">
      <w:pPr>
        <w:pStyle w:val="af0"/>
        <w:numPr>
          <w:ilvl w:val="0"/>
          <w:numId w:val="7"/>
        </w:numPr>
        <w:tabs>
          <w:tab w:val="left" w:pos="851"/>
        </w:tabs>
        <w:ind w:left="0" w:firstLine="567"/>
        <w:jc w:val="both"/>
        <w:rPr>
          <w:rFonts w:ascii="Times New Roman" w:hAnsi="Times New Roman" w:cs="Times New Roman"/>
        </w:rPr>
      </w:pPr>
      <w:r w:rsidRPr="00D20266">
        <w:rPr>
          <w:rFonts w:ascii="Times New Roman" w:hAnsi="Times New Roman" w:cs="Times New Roman"/>
        </w:rPr>
        <w:t>приобретение умений описывать и объяснять физические явления с использованием полученных знаний;</w:t>
      </w:r>
    </w:p>
    <w:p w:rsidR="00D20266" w:rsidRPr="00D20266" w:rsidRDefault="00D20266" w:rsidP="00B81402">
      <w:pPr>
        <w:pStyle w:val="af0"/>
        <w:numPr>
          <w:ilvl w:val="0"/>
          <w:numId w:val="7"/>
        </w:numPr>
        <w:tabs>
          <w:tab w:val="left" w:pos="851"/>
        </w:tabs>
        <w:ind w:left="0" w:firstLine="567"/>
        <w:jc w:val="both"/>
        <w:rPr>
          <w:rFonts w:ascii="Times New Roman" w:hAnsi="Times New Roman" w:cs="Times New Roman"/>
        </w:rPr>
      </w:pPr>
      <w:r w:rsidRPr="00D20266">
        <w:rPr>
          <w:rFonts w:ascii="Times New Roman" w:hAnsi="Times New Roman" w:cs="Times New Roman"/>
        </w:rPr>
        <w:t xml:space="preserve">освоение методов решения простейших расчётных задач с использованием физических </w:t>
      </w:r>
      <w:r w:rsidRPr="00D20266">
        <w:rPr>
          <w:rFonts w:ascii="Times New Roman" w:hAnsi="Times New Roman" w:cs="Times New Roman"/>
        </w:rPr>
        <w:lastRenderedPageBreak/>
        <w:t>моделей, творческих и практико­ориентированных задач;</w:t>
      </w:r>
    </w:p>
    <w:p w:rsidR="00D20266" w:rsidRPr="00D20266" w:rsidRDefault="00D20266" w:rsidP="00B81402">
      <w:pPr>
        <w:pStyle w:val="af0"/>
        <w:numPr>
          <w:ilvl w:val="0"/>
          <w:numId w:val="7"/>
        </w:numPr>
        <w:tabs>
          <w:tab w:val="left" w:pos="851"/>
        </w:tabs>
        <w:ind w:left="0" w:firstLine="567"/>
        <w:jc w:val="both"/>
        <w:rPr>
          <w:rFonts w:ascii="Times New Roman" w:hAnsi="Times New Roman" w:cs="Times New Roman"/>
        </w:rPr>
      </w:pPr>
      <w:r w:rsidRPr="00D20266">
        <w:rPr>
          <w:rFonts w:ascii="Times New Roman" w:hAnsi="Times New Roman" w:cs="Times New Roman"/>
        </w:rPr>
        <w:t>развитие умений наблюдать природные явления и выполнять опыты, лабораторные работы и экспериментальные исследования с использованием измерительных приборов;</w:t>
      </w:r>
    </w:p>
    <w:p w:rsidR="00D20266" w:rsidRPr="00D20266" w:rsidRDefault="00D20266" w:rsidP="00B81402">
      <w:pPr>
        <w:pStyle w:val="af0"/>
        <w:numPr>
          <w:ilvl w:val="0"/>
          <w:numId w:val="7"/>
        </w:numPr>
        <w:tabs>
          <w:tab w:val="left" w:pos="851"/>
        </w:tabs>
        <w:ind w:left="0" w:firstLine="567"/>
        <w:jc w:val="both"/>
        <w:rPr>
          <w:rFonts w:ascii="Times New Roman" w:hAnsi="Times New Roman" w:cs="Times New Roman"/>
        </w:rPr>
      </w:pPr>
      <w:r w:rsidRPr="00D20266">
        <w:rPr>
          <w:rFonts w:ascii="Times New Roman" w:hAnsi="Times New Roman" w:cs="Times New Roman"/>
        </w:rPr>
        <w:t>освоение приёмов работы с информацией физического содержания, включая информацию о современных достижениях физики, анализ и критическое оценивание информации;</w:t>
      </w:r>
    </w:p>
    <w:p w:rsidR="00D20266" w:rsidRPr="00D20266" w:rsidRDefault="00D20266" w:rsidP="00B81402">
      <w:pPr>
        <w:pStyle w:val="af0"/>
        <w:numPr>
          <w:ilvl w:val="0"/>
          <w:numId w:val="7"/>
        </w:numPr>
        <w:tabs>
          <w:tab w:val="left" w:pos="851"/>
        </w:tabs>
        <w:ind w:left="0" w:firstLine="567"/>
        <w:jc w:val="both"/>
        <w:rPr>
          <w:rFonts w:ascii="Times New Roman" w:hAnsi="Times New Roman" w:cs="Times New Roman"/>
        </w:rPr>
      </w:pPr>
      <w:r w:rsidRPr="00D20266">
        <w:rPr>
          <w:rFonts w:ascii="Times New Roman" w:hAnsi="Times New Roman" w:cs="Times New Roman"/>
        </w:rPr>
        <w:t xml:space="preserve">знакомство со сферами профессиональной деятельности, связанными с физикой, и современными технологиями, основанными на достижениях физической науки. </w:t>
      </w:r>
    </w:p>
    <w:p w:rsidR="00D20266" w:rsidRPr="00D20266" w:rsidRDefault="00D20266" w:rsidP="00D20266">
      <w:pPr>
        <w:pStyle w:val="af0"/>
        <w:ind w:firstLine="567"/>
        <w:jc w:val="both"/>
        <w:rPr>
          <w:rFonts w:ascii="Times New Roman" w:hAnsi="Times New Roman" w:cs="Times New Roman"/>
        </w:rPr>
      </w:pPr>
      <w:r w:rsidRPr="00D20266">
        <w:rPr>
          <w:rFonts w:ascii="Times New Roman" w:hAnsi="Times New Roman" w:cs="Times New Roman"/>
        </w:rPr>
        <w:t>Общее число часов, рекомендованных для изучения физики на базовом уровне, – 238 часов: в 7 классе – 68 часов (2 часа в неделю), в 8 классе – 68 часов (2 часа в неделю), в 9 классе – 102 часа (3 часа в неделю).</w:t>
      </w:r>
    </w:p>
    <w:p w:rsidR="00D20266" w:rsidRDefault="00D20266" w:rsidP="00D20266">
      <w:pPr>
        <w:pStyle w:val="af0"/>
        <w:ind w:firstLine="567"/>
        <w:jc w:val="both"/>
        <w:rPr>
          <w:rFonts w:ascii="Times New Roman" w:hAnsi="Times New Roman" w:cs="Times New Roman"/>
        </w:rPr>
      </w:pPr>
      <w:r w:rsidRPr="00D20266">
        <w:rPr>
          <w:rFonts w:ascii="Times New Roman" w:hAnsi="Times New Roman" w:cs="Times New Roman"/>
        </w:rPr>
        <w:t>Предлагаемый в программе по физике перечень лабораторных работ и опытов является рекомендательным, учитель делает выбор при проведении лабораторных работ и опытов с учётом индивидуальных особенностей обучающихся, списка экспериментальных заданий, предлагаемых в рамках основного государственного экзамена по физике.</w:t>
      </w:r>
    </w:p>
    <w:p w:rsidR="00D340E3" w:rsidRPr="00F57275" w:rsidRDefault="00D340E3" w:rsidP="00D20266">
      <w:pPr>
        <w:pStyle w:val="af0"/>
        <w:ind w:firstLine="567"/>
        <w:jc w:val="both"/>
        <w:rPr>
          <w:rFonts w:ascii="Times New Roman" w:hAnsi="Times New Roman" w:cs="Times New Roman"/>
          <w:sz w:val="16"/>
          <w:szCs w:val="16"/>
        </w:rPr>
      </w:pPr>
    </w:p>
    <w:p w:rsidR="00D340E3" w:rsidRDefault="00D340E3" w:rsidP="00D340E3">
      <w:pPr>
        <w:pStyle w:val="1"/>
        <w:keepLines/>
        <w:widowControl/>
        <w:suppressAutoHyphens w:val="0"/>
        <w:spacing w:before="0" w:after="0"/>
        <w:jc w:val="center"/>
        <w:rPr>
          <w:rFonts w:ascii="Times New Roman" w:hAnsi="Times New Roman" w:cs="Times New Roman"/>
          <w:sz w:val="24"/>
          <w:szCs w:val="24"/>
        </w:rPr>
      </w:pPr>
      <w:r>
        <w:rPr>
          <w:rFonts w:ascii="Times New Roman" w:hAnsi="Times New Roman" w:cs="Times New Roman"/>
          <w:sz w:val="24"/>
          <w:szCs w:val="24"/>
        </w:rPr>
        <w:t xml:space="preserve">СОДЕРЖАНИЕ УЧЕБНОГО ПРЕДМЕТА, </w:t>
      </w:r>
      <w:r w:rsidR="00365721">
        <w:rPr>
          <w:rFonts w:ascii="Times New Roman" w:hAnsi="Times New Roman" w:cs="Times New Roman"/>
          <w:sz w:val="24"/>
          <w:szCs w:val="24"/>
        </w:rPr>
        <w:t xml:space="preserve">УЧЕБНОГО </w:t>
      </w:r>
      <w:r>
        <w:rPr>
          <w:rFonts w:ascii="Times New Roman" w:hAnsi="Times New Roman" w:cs="Times New Roman"/>
          <w:sz w:val="24"/>
          <w:szCs w:val="24"/>
        </w:rPr>
        <w:t>КУРСА</w:t>
      </w:r>
      <w:r w:rsidR="00365721">
        <w:rPr>
          <w:rFonts w:ascii="Times New Roman" w:hAnsi="Times New Roman" w:cs="Times New Roman"/>
          <w:sz w:val="24"/>
          <w:szCs w:val="24"/>
        </w:rPr>
        <w:t>, УЧЕБНОГО МОДУЛЯ</w:t>
      </w:r>
    </w:p>
    <w:p w:rsidR="006B7BEE" w:rsidRPr="00F57275" w:rsidRDefault="006B7BEE" w:rsidP="00D340E3">
      <w:pPr>
        <w:pStyle w:val="af0"/>
        <w:ind w:firstLine="567"/>
        <w:jc w:val="both"/>
        <w:rPr>
          <w:rFonts w:ascii="Times New Roman" w:hAnsi="Times New Roman" w:cs="Times New Roman"/>
          <w:b/>
          <w:sz w:val="16"/>
          <w:szCs w:val="16"/>
        </w:rPr>
      </w:pPr>
    </w:p>
    <w:p w:rsidR="00534948" w:rsidRPr="00D340E3" w:rsidRDefault="00D340E3" w:rsidP="00D340E3">
      <w:pPr>
        <w:pStyle w:val="af0"/>
        <w:ind w:firstLine="567"/>
        <w:jc w:val="both"/>
        <w:rPr>
          <w:rFonts w:ascii="Times New Roman" w:hAnsi="Times New Roman" w:cs="Times New Roman"/>
          <w:b/>
          <w:szCs w:val="24"/>
        </w:rPr>
      </w:pPr>
      <w:r>
        <w:rPr>
          <w:rFonts w:ascii="Times New Roman" w:hAnsi="Times New Roman" w:cs="Times New Roman"/>
          <w:b/>
          <w:szCs w:val="24"/>
        </w:rPr>
        <w:t>Тепловые явления</w:t>
      </w:r>
    </w:p>
    <w:p w:rsidR="00534948" w:rsidRPr="00D340E3" w:rsidRDefault="00534948" w:rsidP="00D340E3">
      <w:pPr>
        <w:pStyle w:val="af0"/>
        <w:ind w:firstLine="567"/>
        <w:jc w:val="both"/>
        <w:rPr>
          <w:rFonts w:ascii="Times New Roman" w:hAnsi="Times New Roman" w:cs="Times New Roman"/>
          <w:szCs w:val="24"/>
        </w:rPr>
      </w:pPr>
      <w:r w:rsidRPr="00D340E3">
        <w:rPr>
          <w:rFonts w:ascii="Times New Roman" w:hAnsi="Times New Roman" w:cs="Times New Roman"/>
          <w:szCs w:val="24"/>
        </w:rPr>
        <w:t xml:space="preserve">Основные положения молекулярно­кинетической теории строения вещества. Масса и размеры атомов и молекул. Опыты, подтверждающие основные положения молекулярно­кинетической теории. </w:t>
      </w:r>
    </w:p>
    <w:p w:rsidR="00534948" w:rsidRPr="00D340E3" w:rsidRDefault="00534948" w:rsidP="00D340E3">
      <w:pPr>
        <w:pStyle w:val="af0"/>
        <w:ind w:firstLine="567"/>
        <w:jc w:val="both"/>
        <w:rPr>
          <w:rFonts w:ascii="Times New Roman" w:hAnsi="Times New Roman" w:cs="Times New Roman"/>
          <w:szCs w:val="24"/>
        </w:rPr>
      </w:pPr>
      <w:r w:rsidRPr="00D340E3">
        <w:rPr>
          <w:rFonts w:ascii="Times New Roman" w:hAnsi="Times New Roman" w:cs="Times New Roman"/>
          <w:szCs w:val="24"/>
        </w:rPr>
        <w:t xml:space="preserve">Модели твёрдого, жидкого и газообразного состояний вещества. Кристаллические и аморфные тела. Объяснение свойств газов, жидкостей и твёрдых тел на основе положений молекулярно­кинетической теории. Смачивание и капиллярные явления. Тепловое расширение и сжатие. </w:t>
      </w:r>
    </w:p>
    <w:p w:rsidR="00534948" w:rsidRPr="00D340E3" w:rsidRDefault="00534948" w:rsidP="00D340E3">
      <w:pPr>
        <w:pStyle w:val="af0"/>
        <w:ind w:firstLine="567"/>
        <w:jc w:val="both"/>
        <w:rPr>
          <w:rFonts w:ascii="Times New Roman" w:hAnsi="Times New Roman" w:cs="Times New Roman"/>
          <w:szCs w:val="24"/>
        </w:rPr>
      </w:pPr>
      <w:r w:rsidRPr="00D340E3">
        <w:rPr>
          <w:rFonts w:ascii="Times New Roman" w:hAnsi="Times New Roman" w:cs="Times New Roman"/>
          <w:szCs w:val="24"/>
        </w:rPr>
        <w:t xml:space="preserve">Температура. Связь температуры со скоростью теплового движения частиц. Внутренняя энергия. Способы изменения внутренней энергии: теплопередача и совершение работы. Виды теплопередачи: теплопроводность, конвекция, излучение. </w:t>
      </w:r>
    </w:p>
    <w:p w:rsidR="00534948" w:rsidRPr="00D340E3" w:rsidRDefault="00534948" w:rsidP="00D340E3">
      <w:pPr>
        <w:pStyle w:val="af0"/>
        <w:ind w:firstLine="567"/>
        <w:jc w:val="both"/>
        <w:rPr>
          <w:rFonts w:ascii="Times New Roman" w:hAnsi="Times New Roman" w:cs="Times New Roman"/>
          <w:szCs w:val="24"/>
        </w:rPr>
      </w:pPr>
      <w:r w:rsidRPr="00D340E3">
        <w:rPr>
          <w:rFonts w:ascii="Times New Roman" w:hAnsi="Times New Roman" w:cs="Times New Roman"/>
          <w:szCs w:val="24"/>
        </w:rPr>
        <w:t xml:space="preserve">Количество теплоты. Удельная теплоёмкость вещества. Теплообмен и тепловое равновесие. Уравнение теплового баланса. Плавление и отвердевание кристаллических веществ. Удельная теплота плавления. Парообразование и конденсация. Испарение. Кипение. Удельная теплота парообразования. Зависимость температуры кипения от атмосферного давления. </w:t>
      </w:r>
    </w:p>
    <w:p w:rsidR="00534948" w:rsidRPr="00D340E3" w:rsidRDefault="00534948" w:rsidP="00D340E3">
      <w:pPr>
        <w:pStyle w:val="af0"/>
        <w:ind w:firstLine="567"/>
        <w:jc w:val="both"/>
        <w:rPr>
          <w:rFonts w:ascii="Times New Roman" w:hAnsi="Times New Roman" w:cs="Times New Roman"/>
          <w:szCs w:val="24"/>
        </w:rPr>
      </w:pPr>
      <w:r w:rsidRPr="00D340E3">
        <w:rPr>
          <w:rFonts w:ascii="Times New Roman" w:hAnsi="Times New Roman" w:cs="Times New Roman"/>
          <w:szCs w:val="24"/>
        </w:rPr>
        <w:t xml:space="preserve">Влажность воздуха. </w:t>
      </w:r>
    </w:p>
    <w:p w:rsidR="00534948" w:rsidRPr="00D340E3" w:rsidRDefault="00534948" w:rsidP="00D340E3">
      <w:pPr>
        <w:pStyle w:val="af0"/>
        <w:ind w:firstLine="567"/>
        <w:jc w:val="both"/>
        <w:rPr>
          <w:rFonts w:ascii="Times New Roman" w:hAnsi="Times New Roman" w:cs="Times New Roman"/>
          <w:szCs w:val="24"/>
        </w:rPr>
      </w:pPr>
      <w:r w:rsidRPr="00D340E3">
        <w:rPr>
          <w:rFonts w:ascii="Times New Roman" w:hAnsi="Times New Roman" w:cs="Times New Roman"/>
          <w:szCs w:val="24"/>
        </w:rPr>
        <w:t xml:space="preserve">Энергия топлива. Удельная теплота сгорания. </w:t>
      </w:r>
    </w:p>
    <w:p w:rsidR="00534948" w:rsidRPr="00D340E3" w:rsidRDefault="00534948" w:rsidP="00D340E3">
      <w:pPr>
        <w:pStyle w:val="af0"/>
        <w:ind w:firstLine="567"/>
        <w:jc w:val="both"/>
        <w:rPr>
          <w:rFonts w:ascii="Times New Roman" w:hAnsi="Times New Roman" w:cs="Times New Roman"/>
          <w:szCs w:val="24"/>
        </w:rPr>
      </w:pPr>
      <w:r w:rsidRPr="00D340E3">
        <w:rPr>
          <w:rFonts w:ascii="Times New Roman" w:hAnsi="Times New Roman" w:cs="Times New Roman"/>
          <w:szCs w:val="24"/>
        </w:rPr>
        <w:t xml:space="preserve">Принципы работы тепловых двигателей КПД теплового двигателя. Тепловые двигатели и защита окружающей среды. </w:t>
      </w:r>
    </w:p>
    <w:p w:rsidR="00534948" w:rsidRPr="00D340E3" w:rsidRDefault="00534948" w:rsidP="00D340E3">
      <w:pPr>
        <w:pStyle w:val="af0"/>
        <w:ind w:firstLine="567"/>
        <w:jc w:val="both"/>
        <w:rPr>
          <w:rFonts w:ascii="Times New Roman" w:hAnsi="Times New Roman" w:cs="Times New Roman"/>
          <w:szCs w:val="24"/>
        </w:rPr>
      </w:pPr>
      <w:r w:rsidRPr="00D340E3">
        <w:rPr>
          <w:rFonts w:ascii="Times New Roman" w:hAnsi="Times New Roman" w:cs="Times New Roman"/>
          <w:szCs w:val="24"/>
        </w:rPr>
        <w:t xml:space="preserve">Закон сохранения и превращения энергии в тепловых процессах. </w:t>
      </w:r>
    </w:p>
    <w:p w:rsidR="00534948" w:rsidRPr="00D340E3" w:rsidRDefault="00534948" w:rsidP="00D340E3">
      <w:pPr>
        <w:pStyle w:val="af0"/>
        <w:ind w:firstLine="567"/>
        <w:jc w:val="both"/>
        <w:rPr>
          <w:rFonts w:ascii="Times New Roman" w:hAnsi="Times New Roman" w:cs="Times New Roman"/>
          <w:b/>
          <w:i/>
          <w:szCs w:val="24"/>
        </w:rPr>
      </w:pPr>
      <w:r w:rsidRPr="00D340E3">
        <w:rPr>
          <w:rFonts w:ascii="Times New Roman" w:hAnsi="Times New Roman" w:cs="Times New Roman"/>
          <w:b/>
          <w:i/>
          <w:szCs w:val="24"/>
        </w:rPr>
        <w:t>Демонстрации.</w:t>
      </w:r>
    </w:p>
    <w:p w:rsidR="00534948" w:rsidRPr="00D340E3" w:rsidRDefault="00534948" w:rsidP="00B81402">
      <w:pPr>
        <w:pStyle w:val="af0"/>
        <w:numPr>
          <w:ilvl w:val="0"/>
          <w:numId w:val="8"/>
        </w:numPr>
        <w:tabs>
          <w:tab w:val="left" w:pos="851"/>
        </w:tabs>
        <w:ind w:left="142" w:firstLine="425"/>
        <w:jc w:val="both"/>
        <w:rPr>
          <w:rFonts w:ascii="Times New Roman" w:hAnsi="Times New Roman" w:cs="Times New Roman"/>
          <w:szCs w:val="24"/>
        </w:rPr>
      </w:pPr>
      <w:r w:rsidRPr="00D340E3">
        <w:rPr>
          <w:rFonts w:ascii="Times New Roman" w:hAnsi="Times New Roman" w:cs="Times New Roman"/>
          <w:szCs w:val="24"/>
        </w:rPr>
        <w:t xml:space="preserve">Наблюдение броуновского движения. </w:t>
      </w:r>
    </w:p>
    <w:p w:rsidR="00534948" w:rsidRPr="00D340E3" w:rsidRDefault="00534948" w:rsidP="00B81402">
      <w:pPr>
        <w:pStyle w:val="af0"/>
        <w:numPr>
          <w:ilvl w:val="0"/>
          <w:numId w:val="8"/>
        </w:numPr>
        <w:tabs>
          <w:tab w:val="left" w:pos="851"/>
        </w:tabs>
        <w:ind w:left="142" w:firstLine="425"/>
        <w:jc w:val="both"/>
        <w:rPr>
          <w:rFonts w:ascii="Times New Roman" w:hAnsi="Times New Roman" w:cs="Times New Roman"/>
          <w:szCs w:val="24"/>
        </w:rPr>
      </w:pPr>
      <w:r w:rsidRPr="00D340E3">
        <w:rPr>
          <w:rFonts w:ascii="Times New Roman" w:hAnsi="Times New Roman" w:cs="Times New Roman"/>
          <w:szCs w:val="24"/>
        </w:rPr>
        <w:t xml:space="preserve">Наблюдение диффузии. </w:t>
      </w:r>
    </w:p>
    <w:p w:rsidR="00534948" w:rsidRPr="00D340E3" w:rsidRDefault="00534948" w:rsidP="00B81402">
      <w:pPr>
        <w:pStyle w:val="af0"/>
        <w:numPr>
          <w:ilvl w:val="0"/>
          <w:numId w:val="8"/>
        </w:numPr>
        <w:tabs>
          <w:tab w:val="left" w:pos="851"/>
        </w:tabs>
        <w:ind w:left="142" w:firstLine="425"/>
        <w:jc w:val="both"/>
        <w:rPr>
          <w:rFonts w:ascii="Times New Roman" w:hAnsi="Times New Roman" w:cs="Times New Roman"/>
          <w:szCs w:val="24"/>
        </w:rPr>
      </w:pPr>
      <w:r w:rsidRPr="00D340E3">
        <w:rPr>
          <w:rFonts w:ascii="Times New Roman" w:hAnsi="Times New Roman" w:cs="Times New Roman"/>
          <w:szCs w:val="24"/>
        </w:rPr>
        <w:t xml:space="preserve">Наблюдение явлений смачивания и капиллярных явлений. </w:t>
      </w:r>
    </w:p>
    <w:p w:rsidR="00534948" w:rsidRPr="00D340E3" w:rsidRDefault="00534948" w:rsidP="00B81402">
      <w:pPr>
        <w:pStyle w:val="af0"/>
        <w:numPr>
          <w:ilvl w:val="0"/>
          <w:numId w:val="8"/>
        </w:numPr>
        <w:tabs>
          <w:tab w:val="left" w:pos="851"/>
        </w:tabs>
        <w:ind w:left="142" w:firstLine="425"/>
        <w:jc w:val="both"/>
        <w:rPr>
          <w:rFonts w:ascii="Times New Roman" w:hAnsi="Times New Roman" w:cs="Times New Roman"/>
          <w:szCs w:val="24"/>
        </w:rPr>
      </w:pPr>
      <w:r w:rsidRPr="00D340E3">
        <w:rPr>
          <w:rFonts w:ascii="Times New Roman" w:hAnsi="Times New Roman" w:cs="Times New Roman"/>
          <w:szCs w:val="24"/>
        </w:rPr>
        <w:t xml:space="preserve">Наблюдение теплового расширения тел. </w:t>
      </w:r>
    </w:p>
    <w:p w:rsidR="00534948" w:rsidRPr="00D340E3" w:rsidRDefault="00534948" w:rsidP="00B81402">
      <w:pPr>
        <w:pStyle w:val="af0"/>
        <w:numPr>
          <w:ilvl w:val="0"/>
          <w:numId w:val="8"/>
        </w:numPr>
        <w:tabs>
          <w:tab w:val="left" w:pos="851"/>
        </w:tabs>
        <w:ind w:left="142" w:firstLine="425"/>
        <w:jc w:val="both"/>
        <w:rPr>
          <w:rFonts w:ascii="Times New Roman" w:hAnsi="Times New Roman" w:cs="Times New Roman"/>
          <w:szCs w:val="24"/>
        </w:rPr>
      </w:pPr>
      <w:r w:rsidRPr="00D340E3">
        <w:rPr>
          <w:rFonts w:ascii="Times New Roman" w:hAnsi="Times New Roman" w:cs="Times New Roman"/>
          <w:szCs w:val="24"/>
        </w:rPr>
        <w:t xml:space="preserve">Изменение давления газа при изменении объёма и нагревании или охлаждении. </w:t>
      </w:r>
    </w:p>
    <w:p w:rsidR="00534948" w:rsidRPr="00D340E3" w:rsidRDefault="00534948" w:rsidP="00B81402">
      <w:pPr>
        <w:pStyle w:val="af0"/>
        <w:numPr>
          <w:ilvl w:val="0"/>
          <w:numId w:val="8"/>
        </w:numPr>
        <w:tabs>
          <w:tab w:val="left" w:pos="851"/>
        </w:tabs>
        <w:ind w:left="142" w:firstLine="425"/>
        <w:jc w:val="both"/>
        <w:rPr>
          <w:rFonts w:ascii="Times New Roman" w:hAnsi="Times New Roman" w:cs="Times New Roman"/>
          <w:szCs w:val="24"/>
        </w:rPr>
      </w:pPr>
      <w:r w:rsidRPr="00D340E3">
        <w:rPr>
          <w:rFonts w:ascii="Times New Roman" w:hAnsi="Times New Roman" w:cs="Times New Roman"/>
          <w:szCs w:val="24"/>
        </w:rPr>
        <w:t xml:space="preserve">Правила измерения температуры. </w:t>
      </w:r>
    </w:p>
    <w:p w:rsidR="00534948" w:rsidRPr="00D340E3" w:rsidRDefault="00534948" w:rsidP="00B81402">
      <w:pPr>
        <w:pStyle w:val="af0"/>
        <w:numPr>
          <w:ilvl w:val="0"/>
          <w:numId w:val="8"/>
        </w:numPr>
        <w:tabs>
          <w:tab w:val="left" w:pos="851"/>
        </w:tabs>
        <w:ind w:left="142" w:firstLine="425"/>
        <w:jc w:val="both"/>
        <w:rPr>
          <w:rFonts w:ascii="Times New Roman" w:hAnsi="Times New Roman" w:cs="Times New Roman"/>
          <w:szCs w:val="24"/>
        </w:rPr>
      </w:pPr>
      <w:r w:rsidRPr="00D340E3">
        <w:rPr>
          <w:rFonts w:ascii="Times New Roman" w:hAnsi="Times New Roman" w:cs="Times New Roman"/>
          <w:szCs w:val="24"/>
        </w:rPr>
        <w:t xml:space="preserve">Виды теплопередачи. </w:t>
      </w:r>
    </w:p>
    <w:p w:rsidR="00534948" w:rsidRPr="00D340E3" w:rsidRDefault="00534948" w:rsidP="00B81402">
      <w:pPr>
        <w:pStyle w:val="af0"/>
        <w:numPr>
          <w:ilvl w:val="0"/>
          <w:numId w:val="8"/>
        </w:numPr>
        <w:tabs>
          <w:tab w:val="left" w:pos="851"/>
        </w:tabs>
        <w:ind w:left="142" w:firstLine="425"/>
        <w:jc w:val="both"/>
        <w:rPr>
          <w:rFonts w:ascii="Times New Roman" w:hAnsi="Times New Roman" w:cs="Times New Roman"/>
          <w:szCs w:val="24"/>
        </w:rPr>
      </w:pPr>
      <w:r w:rsidRPr="00D340E3">
        <w:rPr>
          <w:rFonts w:ascii="Times New Roman" w:hAnsi="Times New Roman" w:cs="Times New Roman"/>
          <w:szCs w:val="24"/>
        </w:rPr>
        <w:t xml:space="preserve">Охлаждение при совершении работы. </w:t>
      </w:r>
    </w:p>
    <w:p w:rsidR="00534948" w:rsidRPr="00D340E3" w:rsidRDefault="00534948" w:rsidP="00B81402">
      <w:pPr>
        <w:pStyle w:val="af0"/>
        <w:numPr>
          <w:ilvl w:val="0"/>
          <w:numId w:val="8"/>
        </w:numPr>
        <w:tabs>
          <w:tab w:val="left" w:pos="851"/>
        </w:tabs>
        <w:ind w:left="142" w:firstLine="425"/>
        <w:jc w:val="both"/>
        <w:rPr>
          <w:rFonts w:ascii="Times New Roman" w:hAnsi="Times New Roman" w:cs="Times New Roman"/>
          <w:szCs w:val="24"/>
        </w:rPr>
      </w:pPr>
      <w:r w:rsidRPr="00D340E3">
        <w:rPr>
          <w:rFonts w:ascii="Times New Roman" w:hAnsi="Times New Roman" w:cs="Times New Roman"/>
          <w:szCs w:val="24"/>
        </w:rPr>
        <w:t xml:space="preserve">Нагревание при совершении работы внешними силами. </w:t>
      </w:r>
    </w:p>
    <w:p w:rsidR="00534948" w:rsidRPr="00D340E3" w:rsidRDefault="00534948" w:rsidP="00B81402">
      <w:pPr>
        <w:pStyle w:val="af0"/>
        <w:numPr>
          <w:ilvl w:val="0"/>
          <w:numId w:val="8"/>
        </w:numPr>
        <w:tabs>
          <w:tab w:val="left" w:pos="851"/>
        </w:tabs>
        <w:ind w:left="142" w:firstLine="425"/>
        <w:jc w:val="both"/>
        <w:rPr>
          <w:rFonts w:ascii="Times New Roman" w:hAnsi="Times New Roman" w:cs="Times New Roman"/>
          <w:szCs w:val="24"/>
        </w:rPr>
      </w:pPr>
      <w:r w:rsidRPr="00D340E3">
        <w:rPr>
          <w:rFonts w:ascii="Times New Roman" w:hAnsi="Times New Roman" w:cs="Times New Roman"/>
          <w:szCs w:val="24"/>
        </w:rPr>
        <w:t xml:space="preserve">Сравнение теплоёмкостей различных веществ. </w:t>
      </w:r>
    </w:p>
    <w:p w:rsidR="00534948" w:rsidRPr="00D340E3" w:rsidRDefault="00534948" w:rsidP="00B81402">
      <w:pPr>
        <w:pStyle w:val="af0"/>
        <w:numPr>
          <w:ilvl w:val="0"/>
          <w:numId w:val="8"/>
        </w:numPr>
        <w:tabs>
          <w:tab w:val="left" w:pos="851"/>
        </w:tabs>
        <w:ind w:left="142" w:firstLine="425"/>
        <w:jc w:val="both"/>
        <w:rPr>
          <w:rFonts w:ascii="Times New Roman" w:hAnsi="Times New Roman" w:cs="Times New Roman"/>
          <w:szCs w:val="24"/>
        </w:rPr>
      </w:pPr>
      <w:r w:rsidRPr="00D340E3">
        <w:rPr>
          <w:rFonts w:ascii="Times New Roman" w:hAnsi="Times New Roman" w:cs="Times New Roman"/>
          <w:szCs w:val="24"/>
        </w:rPr>
        <w:t xml:space="preserve">Наблюдение кипения. </w:t>
      </w:r>
    </w:p>
    <w:p w:rsidR="00534948" w:rsidRPr="00D340E3" w:rsidRDefault="00534948" w:rsidP="00B81402">
      <w:pPr>
        <w:pStyle w:val="af0"/>
        <w:numPr>
          <w:ilvl w:val="0"/>
          <w:numId w:val="8"/>
        </w:numPr>
        <w:tabs>
          <w:tab w:val="left" w:pos="851"/>
        </w:tabs>
        <w:ind w:left="142" w:firstLine="425"/>
        <w:jc w:val="both"/>
        <w:rPr>
          <w:rFonts w:ascii="Times New Roman" w:hAnsi="Times New Roman" w:cs="Times New Roman"/>
          <w:szCs w:val="24"/>
        </w:rPr>
      </w:pPr>
      <w:r w:rsidRPr="00D340E3">
        <w:rPr>
          <w:rFonts w:ascii="Times New Roman" w:hAnsi="Times New Roman" w:cs="Times New Roman"/>
          <w:szCs w:val="24"/>
        </w:rPr>
        <w:t>Наблюдение постоянства температуры при плавлении.</w:t>
      </w:r>
    </w:p>
    <w:p w:rsidR="00534948" w:rsidRPr="00D340E3" w:rsidRDefault="00534948" w:rsidP="00B81402">
      <w:pPr>
        <w:pStyle w:val="af0"/>
        <w:numPr>
          <w:ilvl w:val="0"/>
          <w:numId w:val="8"/>
        </w:numPr>
        <w:tabs>
          <w:tab w:val="left" w:pos="851"/>
        </w:tabs>
        <w:ind w:left="142" w:firstLine="425"/>
        <w:jc w:val="both"/>
        <w:rPr>
          <w:rFonts w:ascii="Times New Roman" w:hAnsi="Times New Roman" w:cs="Times New Roman"/>
          <w:szCs w:val="24"/>
        </w:rPr>
      </w:pPr>
      <w:r w:rsidRPr="00D340E3">
        <w:rPr>
          <w:rFonts w:ascii="Times New Roman" w:hAnsi="Times New Roman" w:cs="Times New Roman"/>
          <w:szCs w:val="24"/>
        </w:rPr>
        <w:lastRenderedPageBreak/>
        <w:t xml:space="preserve">Модели тепловых двигателей. </w:t>
      </w:r>
    </w:p>
    <w:p w:rsidR="00534948" w:rsidRPr="00D340E3" w:rsidRDefault="00D340E3" w:rsidP="00D340E3">
      <w:pPr>
        <w:pStyle w:val="af0"/>
        <w:ind w:firstLine="567"/>
        <w:jc w:val="both"/>
        <w:rPr>
          <w:rFonts w:ascii="Times New Roman" w:hAnsi="Times New Roman" w:cs="Times New Roman"/>
          <w:b/>
          <w:szCs w:val="24"/>
        </w:rPr>
      </w:pPr>
      <w:r>
        <w:rPr>
          <w:rFonts w:ascii="Times New Roman" w:hAnsi="Times New Roman" w:cs="Times New Roman"/>
          <w:b/>
          <w:szCs w:val="24"/>
        </w:rPr>
        <w:t>ЛАБОРАТОРНЫЕ РАБОТЫ И ОПЫТЫ</w:t>
      </w:r>
    </w:p>
    <w:p w:rsidR="00534948" w:rsidRPr="00D340E3" w:rsidRDefault="00534948" w:rsidP="00B81402">
      <w:pPr>
        <w:pStyle w:val="af0"/>
        <w:numPr>
          <w:ilvl w:val="0"/>
          <w:numId w:val="9"/>
        </w:numPr>
        <w:tabs>
          <w:tab w:val="left" w:pos="851"/>
        </w:tabs>
        <w:ind w:left="0" w:firstLine="567"/>
        <w:jc w:val="both"/>
        <w:rPr>
          <w:rFonts w:ascii="Times New Roman" w:hAnsi="Times New Roman" w:cs="Times New Roman"/>
          <w:szCs w:val="24"/>
        </w:rPr>
      </w:pPr>
      <w:r w:rsidRPr="00D340E3">
        <w:rPr>
          <w:rFonts w:ascii="Times New Roman" w:hAnsi="Times New Roman" w:cs="Times New Roman"/>
          <w:szCs w:val="24"/>
        </w:rPr>
        <w:t xml:space="preserve">Опыты по обнаружению действия сил молекулярного притяжения. </w:t>
      </w:r>
    </w:p>
    <w:p w:rsidR="00534948" w:rsidRPr="00D340E3" w:rsidRDefault="00534948" w:rsidP="00B81402">
      <w:pPr>
        <w:pStyle w:val="af0"/>
        <w:numPr>
          <w:ilvl w:val="0"/>
          <w:numId w:val="9"/>
        </w:numPr>
        <w:tabs>
          <w:tab w:val="left" w:pos="851"/>
        </w:tabs>
        <w:ind w:left="0" w:firstLine="567"/>
        <w:jc w:val="both"/>
        <w:rPr>
          <w:rFonts w:ascii="Times New Roman" w:hAnsi="Times New Roman" w:cs="Times New Roman"/>
          <w:szCs w:val="24"/>
        </w:rPr>
      </w:pPr>
      <w:r w:rsidRPr="00D340E3">
        <w:rPr>
          <w:rFonts w:ascii="Times New Roman" w:hAnsi="Times New Roman" w:cs="Times New Roman"/>
          <w:szCs w:val="24"/>
        </w:rPr>
        <w:t xml:space="preserve">Опыты по выращиванию кристаллов поваренной соли или сахара. </w:t>
      </w:r>
    </w:p>
    <w:p w:rsidR="00534948" w:rsidRPr="00D340E3" w:rsidRDefault="00534948" w:rsidP="00B81402">
      <w:pPr>
        <w:pStyle w:val="af0"/>
        <w:numPr>
          <w:ilvl w:val="0"/>
          <w:numId w:val="9"/>
        </w:numPr>
        <w:tabs>
          <w:tab w:val="left" w:pos="851"/>
        </w:tabs>
        <w:ind w:left="0" w:firstLine="567"/>
        <w:jc w:val="both"/>
        <w:rPr>
          <w:rFonts w:ascii="Times New Roman" w:hAnsi="Times New Roman" w:cs="Times New Roman"/>
          <w:szCs w:val="24"/>
        </w:rPr>
      </w:pPr>
      <w:r w:rsidRPr="00D340E3">
        <w:rPr>
          <w:rFonts w:ascii="Times New Roman" w:hAnsi="Times New Roman" w:cs="Times New Roman"/>
          <w:szCs w:val="24"/>
        </w:rPr>
        <w:t xml:space="preserve">Опыты по наблюдению теплового расширения газов, жидкостей и твёрдых тел. </w:t>
      </w:r>
    </w:p>
    <w:p w:rsidR="00534948" w:rsidRPr="00D340E3" w:rsidRDefault="00534948" w:rsidP="00B81402">
      <w:pPr>
        <w:pStyle w:val="af0"/>
        <w:numPr>
          <w:ilvl w:val="0"/>
          <w:numId w:val="9"/>
        </w:numPr>
        <w:tabs>
          <w:tab w:val="left" w:pos="851"/>
        </w:tabs>
        <w:ind w:left="0" w:firstLine="567"/>
        <w:jc w:val="both"/>
        <w:rPr>
          <w:rFonts w:ascii="Times New Roman" w:hAnsi="Times New Roman" w:cs="Times New Roman"/>
          <w:szCs w:val="24"/>
        </w:rPr>
      </w:pPr>
      <w:r w:rsidRPr="00D340E3">
        <w:rPr>
          <w:rFonts w:ascii="Times New Roman" w:hAnsi="Times New Roman" w:cs="Times New Roman"/>
          <w:szCs w:val="24"/>
        </w:rPr>
        <w:t xml:space="preserve">Определение давления воздуха в баллоне шприца. </w:t>
      </w:r>
    </w:p>
    <w:p w:rsidR="00534948" w:rsidRPr="00D340E3" w:rsidRDefault="00534948" w:rsidP="00B81402">
      <w:pPr>
        <w:pStyle w:val="af0"/>
        <w:numPr>
          <w:ilvl w:val="0"/>
          <w:numId w:val="9"/>
        </w:numPr>
        <w:tabs>
          <w:tab w:val="left" w:pos="851"/>
        </w:tabs>
        <w:ind w:left="0" w:firstLine="567"/>
        <w:jc w:val="both"/>
        <w:rPr>
          <w:rFonts w:ascii="Times New Roman" w:hAnsi="Times New Roman" w:cs="Times New Roman"/>
          <w:szCs w:val="24"/>
        </w:rPr>
      </w:pPr>
      <w:r w:rsidRPr="00D340E3">
        <w:rPr>
          <w:rFonts w:ascii="Times New Roman" w:hAnsi="Times New Roman" w:cs="Times New Roman"/>
          <w:szCs w:val="24"/>
        </w:rPr>
        <w:t xml:space="preserve">Опыты, демонстрирующие зависимость давления воздуха от его объёма и нагревания или охлаждения. </w:t>
      </w:r>
    </w:p>
    <w:p w:rsidR="00534948" w:rsidRPr="00D340E3" w:rsidRDefault="00534948" w:rsidP="00B81402">
      <w:pPr>
        <w:pStyle w:val="af0"/>
        <w:numPr>
          <w:ilvl w:val="0"/>
          <w:numId w:val="9"/>
        </w:numPr>
        <w:tabs>
          <w:tab w:val="left" w:pos="851"/>
        </w:tabs>
        <w:ind w:left="0" w:firstLine="567"/>
        <w:jc w:val="both"/>
        <w:rPr>
          <w:rFonts w:ascii="Times New Roman" w:hAnsi="Times New Roman" w:cs="Times New Roman"/>
          <w:szCs w:val="24"/>
        </w:rPr>
      </w:pPr>
      <w:r w:rsidRPr="00D340E3">
        <w:rPr>
          <w:rFonts w:ascii="Times New Roman" w:hAnsi="Times New Roman" w:cs="Times New Roman"/>
          <w:szCs w:val="24"/>
        </w:rPr>
        <w:t xml:space="preserve">Проверка гипотезы линейной зависимости длины столбика жидкости в термометрической трубке от температуры. </w:t>
      </w:r>
    </w:p>
    <w:p w:rsidR="00534948" w:rsidRPr="00D340E3" w:rsidRDefault="00534948" w:rsidP="00B81402">
      <w:pPr>
        <w:pStyle w:val="af0"/>
        <w:numPr>
          <w:ilvl w:val="0"/>
          <w:numId w:val="9"/>
        </w:numPr>
        <w:tabs>
          <w:tab w:val="left" w:pos="851"/>
        </w:tabs>
        <w:ind w:left="0" w:firstLine="567"/>
        <w:jc w:val="both"/>
        <w:rPr>
          <w:rFonts w:ascii="Times New Roman" w:hAnsi="Times New Roman" w:cs="Times New Roman"/>
          <w:szCs w:val="24"/>
        </w:rPr>
      </w:pPr>
      <w:r w:rsidRPr="00D340E3">
        <w:rPr>
          <w:rFonts w:ascii="Times New Roman" w:hAnsi="Times New Roman" w:cs="Times New Roman"/>
          <w:szCs w:val="24"/>
        </w:rPr>
        <w:t xml:space="preserve">Наблюдение изменения внутренней энергии тела в результате теплопередачи и работы внешних сил. </w:t>
      </w:r>
    </w:p>
    <w:p w:rsidR="00534948" w:rsidRPr="00D340E3" w:rsidRDefault="00534948" w:rsidP="00B81402">
      <w:pPr>
        <w:pStyle w:val="af0"/>
        <w:numPr>
          <w:ilvl w:val="0"/>
          <w:numId w:val="9"/>
        </w:numPr>
        <w:tabs>
          <w:tab w:val="left" w:pos="851"/>
        </w:tabs>
        <w:ind w:left="0" w:firstLine="567"/>
        <w:jc w:val="both"/>
        <w:rPr>
          <w:rFonts w:ascii="Times New Roman" w:hAnsi="Times New Roman" w:cs="Times New Roman"/>
          <w:szCs w:val="24"/>
        </w:rPr>
      </w:pPr>
      <w:r w:rsidRPr="00D340E3">
        <w:rPr>
          <w:rFonts w:ascii="Times New Roman" w:hAnsi="Times New Roman" w:cs="Times New Roman"/>
          <w:szCs w:val="24"/>
        </w:rPr>
        <w:t xml:space="preserve">Исследование явления теплообмена при смешивании холодной и горячей воды. </w:t>
      </w:r>
    </w:p>
    <w:p w:rsidR="00534948" w:rsidRPr="00D340E3" w:rsidRDefault="00534948" w:rsidP="00B81402">
      <w:pPr>
        <w:pStyle w:val="af0"/>
        <w:numPr>
          <w:ilvl w:val="0"/>
          <w:numId w:val="9"/>
        </w:numPr>
        <w:tabs>
          <w:tab w:val="left" w:pos="851"/>
        </w:tabs>
        <w:ind w:left="0" w:firstLine="567"/>
        <w:jc w:val="both"/>
        <w:rPr>
          <w:rFonts w:ascii="Times New Roman" w:hAnsi="Times New Roman" w:cs="Times New Roman"/>
          <w:szCs w:val="24"/>
        </w:rPr>
      </w:pPr>
      <w:r w:rsidRPr="00D340E3">
        <w:rPr>
          <w:rFonts w:ascii="Times New Roman" w:hAnsi="Times New Roman" w:cs="Times New Roman"/>
          <w:szCs w:val="24"/>
        </w:rPr>
        <w:t xml:space="preserve">Определение количества теплоты, полученного водой при теплообмене с нагретым металлическим цилиндром. </w:t>
      </w:r>
    </w:p>
    <w:p w:rsidR="00534948" w:rsidRPr="00D340E3" w:rsidRDefault="00534948" w:rsidP="00B81402">
      <w:pPr>
        <w:pStyle w:val="af0"/>
        <w:numPr>
          <w:ilvl w:val="0"/>
          <w:numId w:val="9"/>
        </w:numPr>
        <w:tabs>
          <w:tab w:val="left" w:pos="851"/>
        </w:tabs>
        <w:ind w:left="0" w:firstLine="567"/>
        <w:jc w:val="both"/>
        <w:rPr>
          <w:rFonts w:ascii="Times New Roman" w:hAnsi="Times New Roman" w:cs="Times New Roman"/>
          <w:szCs w:val="24"/>
        </w:rPr>
      </w:pPr>
      <w:r w:rsidRPr="00D340E3">
        <w:rPr>
          <w:rFonts w:ascii="Times New Roman" w:hAnsi="Times New Roman" w:cs="Times New Roman"/>
          <w:szCs w:val="24"/>
        </w:rPr>
        <w:t xml:space="preserve">Определение удельной теплоёмкости вещества. </w:t>
      </w:r>
    </w:p>
    <w:p w:rsidR="00534948" w:rsidRPr="00D340E3" w:rsidRDefault="00534948" w:rsidP="00B81402">
      <w:pPr>
        <w:pStyle w:val="af0"/>
        <w:numPr>
          <w:ilvl w:val="0"/>
          <w:numId w:val="9"/>
        </w:numPr>
        <w:tabs>
          <w:tab w:val="left" w:pos="851"/>
        </w:tabs>
        <w:ind w:left="0" w:firstLine="567"/>
        <w:jc w:val="both"/>
        <w:rPr>
          <w:rFonts w:ascii="Times New Roman" w:hAnsi="Times New Roman" w:cs="Times New Roman"/>
          <w:szCs w:val="24"/>
        </w:rPr>
      </w:pPr>
      <w:r w:rsidRPr="00D340E3">
        <w:rPr>
          <w:rFonts w:ascii="Times New Roman" w:hAnsi="Times New Roman" w:cs="Times New Roman"/>
          <w:szCs w:val="24"/>
        </w:rPr>
        <w:t xml:space="preserve">Исследование процесса испарения. </w:t>
      </w:r>
    </w:p>
    <w:p w:rsidR="00534948" w:rsidRPr="00D340E3" w:rsidRDefault="00534948" w:rsidP="00B81402">
      <w:pPr>
        <w:pStyle w:val="af0"/>
        <w:numPr>
          <w:ilvl w:val="0"/>
          <w:numId w:val="9"/>
        </w:numPr>
        <w:tabs>
          <w:tab w:val="left" w:pos="851"/>
        </w:tabs>
        <w:ind w:left="0" w:firstLine="567"/>
        <w:jc w:val="both"/>
        <w:rPr>
          <w:rFonts w:ascii="Times New Roman" w:hAnsi="Times New Roman" w:cs="Times New Roman"/>
          <w:szCs w:val="24"/>
        </w:rPr>
      </w:pPr>
      <w:r w:rsidRPr="00D340E3">
        <w:rPr>
          <w:rFonts w:ascii="Times New Roman" w:hAnsi="Times New Roman" w:cs="Times New Roman"/>
          <w:szCs w:val="24"/>
        </w:rPr>
        <w:t xml:space="preserve">Определение относительной влажности воздуха. </w:t>
      </w:r>
    </w:p>
    <w:p w:rsidR="00534948" w:rsidRPr="00D340E3" w:rsidRDefault="00534948" w:rsidP="00B81402">
      <w:pPr>
        <w:pStyle w:val="af0"/>
        <w:numPr>
          <w:ilvl w:val="0"/>
          <w:numId w:val="9"/>
        </w:numPr>
        <w:tabs>
          <w:tab w:val="left" w:pos="851"/>
        </w:tabs>
        <w:ind w:left="0" w:firstLine="567"/>
        <w:jc w:val="both"/>
        <w:rPr>
          <w:rFonts w:ascii="Times New Roman" w:hAnsi="Times New Roman" w:cs="Times New Roman"/>
          <w:szCs w:val="24"/>
        </w:rPr>
      </w:pPr>
      <w:r w:rsidRPr="00D340E3">
        <w:rPr>
          <w:rFonts w:ascii="Times New Roman" w:hAnsi="Times New Roman" w:cs="Times New Roman"/>
          <w:szCs w:val="24"/>
        </w:rPr>
        <w:t xml:space="preserve">Определение удельной теплоты плавления льда. </w:t>
      </w:r>
    </w:p>
    <w:p w:rsidR="00534948" w:rsidRPr="00D340E3" w:rsidRDefault="00534948" w:rsidP="00D340E3">
      <w:pPr>
        <w:pStyle w:val="af0"/>
        <w:ind w:firstLine="567"/>
        <w:jc w:val="both"/>
        <w:rPr>
          <w:rFonts w:ascii="Times New Roman" w:hAnsi="Times New Roman" w:cs="Times New Roman"/>
          <w:b/>
          <w:szCs w:val="24"/>
        </w:rPr>
      </w:pPr>
      <w:r w:rsidRPr="00D340E3">
        <w:rPr>
          <w:rFonts w:ascii="Times New Roman" w:hAnsi="Times New Roman" w:cs="Times New Roman"/>
          <w:b/>
          <w:szCs w:val="24"/>
        </w:rPr>
        <w:t>Электрические и магнитные явления.</w:t>
      </w:r>
    </w:p>
    <w:p w:rsidR="00534948" w:rsidRPr="00D340E3" w:rsidRDefault="00534948" w:rsidP="00D340E3">
      <w:pPr>
        <w:pStyle w:val="af0"/>
        <w:ind w:firstLine="567"/>
        <w:jc w:val="both"/>
        <w:rPr>
          <w:rFonts w:ascii="Times New Roman" w:hAnsi="Times New Roman" w:cs="Times New Roman"/>
          <w:szCs w:val="24"/>
        </w:rPr>
      </w:pPr>
      <w:r w:rsidRPr="00D340E3">
        <w:rPr>
          <w:rFonts w:ascii="Times New Roman" w:hAnsi="Times New Roman" w:cs="Times New Roman"/>
          <w:szCs w:val="24"/>
        </w:rPr>
        <w:t xml:space="preserve">Электризация тел. Два рода электрических зарядов. Взаимодействие заряженных тел. Закон Кулона (зависимость силы взаимодействия заряженных тел от величины зарядов и расстояния между телами). </w:t>
      </w:r>
    </w:p>
    <w:p w:rsidR="00534948" w:rsidRPr="00D340E3" w:rsidRDefault="00534948" w:rsidP="00D340E3">
      <w:pPr>
        <w:pStyle w:val="af0"/>
        <w:ind w:firstLine="567"/>
        <w:jc w:val="both"/>
        <w:rPr>
          <w:rFonts w:ascii="Times New Roman" w:hAnsi="Times New Roman" w:cs="Times New Roman"/>
          <w:szCs w:val="24"/>
        </w:rPr>
      </w:pPr>
      <w:r w:rsidRPr="00D340E3">
        <w:rPr>
          <w:rFonts w:ascii="Times New Roman" w:hAnsi="Times New Roman" w:cs="Times New Roman"/>
          <w:szCs w:val="24"/>
        </w:rPr>
        <w:t xml:space="preserve">Электрическое поле. Напряжённость электрического поля. Принцип суперпозиции электрических полей (на качественном уровне). </w:t>
      </w:r>
    </w:p>
    <w:p w:rsidR="00534948" w:rsidRPr="00D340E3" w:rsidRDefault="00534948" w:rsidP="00D340E3">
      <w:pPr>
        <w:pStyle w:val="af0"/>
        <w:ind w:firstLine="567"/>
        <w:jc w:val="both"/>
        <w:rPr>
          <w:rFonts w:ascii="Times New Roman" w:hAnsi="Times New Roman" w:cs="Times New Roman"/>
          <w:szCs w:val="24"/>
        </w:rPr>
      </w:pPr>
      <w:r w:rsidRPr="00D340E3">
        <w:rPr>
          <w:rFonts w:ascii="Times New Roman" w:hAnsi="Times New Roman" w:cs="Times New Roman"/>
          <w:szCs w:val="24"/>
        </w:rPr>
        <w:t xml:space="preserve">Носители электрических зарядов. Элементарный электрический заряд. Строение атома. Проводники и диэлектрики. Закон сохранения электрического заряда. </w:t>
      </w:r>
    </w:p>
    <w:p w:rsidR="00534948" w:rsidRPr="00D340E3" w:rsidRDefault="00534948" w:rsidP="00D340E3">
      <w:pPr>
        <w:pStyle w:val="af0"/>
        <w:ind w:firstLine="567"/>
        <w:jc w:val="both"/>
        <w:rPr>
          <w:rFonts w:ascii="Times New Roman" w:hAnsi="Times New Roman" w:cs="Times New Roman"/>
          <w:szCs w:val="24"/>
        </w:rPr>
      </w:pPr>
      <w:r w:rsidRPr="00D340E3">
        <w:rPr>
          <w:rFonts w:ascii="Times New Roman" w:hAnsi="Times New Roman" w:cs="Times New Roman"/>
          <w:szCs w:val="24"/>
        </w:rPr>
        <w:t xml:space="preserve">Электрический ток. Условия существования электрического тока. Источники постоянного тока. Действия электрического тока (тепловое, химическое, магнитное). Электрический ток в жидкостях и газах. </w:t>
      </w:r>
    </w:p>
    <w:p w:rsidR="00534948" w:rsidRPr="00D340E3" w:rsidRDefault="00534948" w:rsidP="00D340E3">
      <w:pPr>
        <w:pStyle w:val="af0"/>
        <w:ind w:firstLine="567"/>
        <w:jc w:val="both"/>
        <w:rPr>
          <w:rFonts w:ascii="Times New Roman" w:hAnsi="Times New Roman" w:cs="Times New Roman"/>
          <w:szCs w:val="24"/>
        </w:rPr>
      </w:pPr>
      <w:r w:rsidRPr="00D340E3">
        <w:rPr>
          <w:rFonts w:ascii="Times New Roman" w:hAnsi="Times New Roman" w:cs="Times New Roman"/>
          <w:szCs w:val="24"/>
        </w:rPr>
        <w:t xml:space="preserve">Электрическая цепь. Сила тока. Электрическое напряжение. Сопротивление проводника. Удельное сопротивление вещества. Закон Ома для участка цепи. Последовательное и параллельное соединение проводников. </w:t>
      </w:r>
    </w:p>
    <w:p w:rsidR="00534948" w:rsidRPr="00D340E3" w:rsidRDefault="00534948" w:rsidP="00D340E3">
      <w:pPr>
        <w:pStyle w:val="af0"/>
        <w:ind w:firstLine="567"/>
        <w:jc w:val="both"/>
        <w:rPr>
          <w:rFonts w:ascii="Times New Roman" w:hAnsi="Times New Roman" w:cs="Times New Roman"/>
          <w:szCs w:val="24"/>
        </w:rPr>
      </w:pPr>
      <w:r w:rsidRPr="00D340E3">
        <w:rPr>
          <w:rFonts w:ascii="Times New Roman" w:hAnsi="Times New Roman" w:cs="Times New Roman"/>
          <w:szCs w:val="24"/>
        </w:rPr>
        <w:t xml:space="preserve">Работа и мощность электрического тока. Закон Джоуля–Ленца. Электрические цепи и потребители электрической энергии в быту. Короткое замыкание. </w:t>
      </w:r>
    </w:p>
    <w:p w:rsidR="00534948" w:rsidRPr="00D340E3" w:rsidRDefault="00534948" w:rsidP="00D340E3">
      <w:pPr>
        <w:pStyle w:val="af0"/>
        <w:ind w:firstLine="567"/>
        <w:jc w:val="both"/>
        <w:rPr>
          <w:rFonts w:ascii="Times New Roman" w:hAnsi="Times New Roman" w:cs="Times New Roman"/>
          <w:szCs w:val="24"/>
        </w:rPr>
      </w:pPr>
      <w:r w:rsidRPr="00D340E3">
        <w:rPr>
          <w:rFonts w:ascii="Times New Roman" w:hAnsi="Times New Roman" w:cs="Times New Roman"/>
          <w:szCs w:val="24"/>
        </w:rPr>
        <w:t xml:space="preserve">Постоянные магниты. Взаимодействие постоянных магнитов. Магнитное поле. Магнитное поле Земли и его значение для жизни на Земле. Опыт Эрстеда. Магнитное поле электрического тока. Применение электромагнитов в технике. Действие магнитного поля на проводник с током. Электродвигатель постоянного тока. Использование электродвигателей в технических устройствах и на транспорте. </w:t>
      </w:r>
    </w:p>
    <w:p w:rsidR="00534948" w:rsidRPr="00D340E3" w:rsidRDefault="00534948" w:rsidP="00D340E3">
      <w:pPr>
        <w:pStyle w:val="af0"/>
        <w:ind w:firstLine="567"/>
        <w:jc w:val="both"/>
        <w:rPr>
          <w:rFonts w:ascii="Times New Roman" w:hAnsi="Times New Roman" w:cs="Times New Roman"/>
          <w:szCs w:val="24"/>
        </w:rPr>
      </w:pPr>
      <w:r w:rsidRPr="00D340E3">
        <w:rPr>
          <w:rFonts w:ascii="Times New Roman" w:hAnsi="Times New Roman" w:cs="Times New Roman"/>
          <w:szCs w:val="24"/>
        </w:rPr>
        <w:t xml:space="preserve">Опыты Фарадея. Явление электромагнитной индукции. Правило Ленца. Электрогенератор. Способы получения электрической энергии. Электростанции на возобновляемых источниках энергии. </w:t>
      </w:r>
    </w:p>
    <w:p w:rsidR="00534948" w:rsidRPr="00D340E3" w:rsidRDefault="00534948" w:rsidP="00D340E3">
      <w:pPr>
        <w:pStyle w:val="af0"/>
        <w:ind w:firstLine="567"/>
        <w:jc w:val="both"/>
        <w:rPr>
          <w:rFonts w:ascii="Times New Roman" w:hAnsi="Times New Roman" w:cs="Times New Roman"/>
          <w:b/>
          <w:i/>
          <w:szCs w:val="24"/>
        </w:rPr>
      </w:pPr>
      <w:r w:rsidRPr="00D340E3">
        <w:rPr>
          <w:rFonts w:ascii="Times New Roman" w:hAnsi="Times New Roman" w:cs="Times New Roman"/>
          <w:b/>
          <w:i/>
          <w:szCs w:val="24"/>
        </w:rPr>
        <w:t>Демонстрации.</w:t>
      </w:r>
    </w:p>
    <w:p w:rsidR="00534948" w:rsidRPr="00D340E3" w:rsidRDefault="00534948" w:rsidP="00B81402">
      <w:pPr>
        <w:pStyle w:val="af0"/>
        <w:numPr>
          <w:ilvl w:val="0"/>
          <w:numId w:val="10"/>
        </w:numPr>
        <w:tabs>
          <w:tab w:val="left" w:pos="851"/>
        </w:tabs>
        <w:ind w:left="0" w:firstLine="567"/>
        <w:jc w:val="both"/>
        <w:rPr>
          <w:rFonts w:ascii="Times New Roman" w:hAnsi="Times New Roman" w:cs="Times New Roman"/>
          <w:szCs w:val="24"/>
        </w:rPr>
      </w:pPr>
      <w:r w:rsidRPr="00D340E3">
        <w:rPr>
          <w:rFonts w:ascii="Times New Roman" w:hAnsi="Times New Roman" w:cs="Times New Roman"/>
          <w:szCs w:val="24"/>
        </w:rPr>
        <w:t xml:space="preserve">Электризация тел. </w:t>
      </w:r>
    </w:p>
    <w:p w:rsidR="00534948" w:rsidRPr="00D340E3" w:rsidRDefault="00534948" w:rsidP="00B81402">
      <w:pPr>
        <w:pStyle w:val="af0"/>
        <w:numPr>
          <w:ilvl w:val="0"/>
          <w:numId w:val="10"/>
        </w:numPr>
        <w:tabs>
          <w:tab w:val="left" w:pos="851"/>
        </w:tabs>
        <w:ind w:left="0" w:firstLine="567"/>
        <w:jc w:val="both"/>
        <w:rPr>
          <w:rFonts w:ascii="Times New Roman" w:hAnsi="Times New Roman" w:cs="Times New Roman"/>
          <w:szCs w:val="24"/>
        </w:rPr>
      </w:pPr>
      <w:r w:rsidRPr="00D340E3">
        <w:rPr>
          <w:rFonts w:ascii="Times New Roman" w:hAnsi="Times New Roman" w:cs="Times New Roman"/>
          <w:szCs w:val="24"/>
        </w:rPr>
        <w:t xml:space="preserve">Два рода электрических зарядов и взаимодействие заряженных тел. </w:t>
      </w:r>
    </w:p>
    <w:p w:rsidR="00534948" w:rsidRPr="00D340E3" w:rsidRDefault="00534948" w:rsidP="00B81402">
      <w:pPr>
        <w:pStyle w:val="af0"/>
        <w:numPr>
          <w:ilvl w:val="0"/>
          <w:numId w:val="10"/>
        </w:numPr>
        <w:tabs>
          <w:tab w:val="left" w:pos="851"/>
        </w:tabs>
        <w:ind w:left="0" w:firstLine="567"/>
        <w:jc w:val="both"/>
        <w:rPr>
          <w:rFonts w:ascii="Times New Roman" w:hAnsi="Times New Roman" w:cs="Times New Roman"/>
          <w:szCs w:val="24"/>
        </w:rPr>
      </w:pPr>
      <w:r w:rsidRPr="00D340E3">
        <w:rPr>
          <w:rFonts w:ascii="Times New Roman" w:hAnsi="Times New Roman" w:cs="Times New Roman"/>
          <w:szCs w:val="24"/>
        </w:rPr>
        <w:t xml:space="preserve">Устройство и действие электроскопа. </w:t>
      </w:r>
    </w:p>
    <w:p w:rsidR="00534948" w:rsidRPr="00D340E3" w:rsidRDefault="00534948" w:rsidP="00B81402">
      <w:pPr>
        <w:pStyle w:val="af0"/>
        <w:numPr>
          <w:ilvl w:val="0"/>
          <w:numId w:val="10"/>
        </w:numPr>
        <w:tabs>
          <w:tab w:val="left" w:pos="851"/>
        </w:tabs>
        <w:ind w:left="0" w:firstLine="567"/>
        <w:jc w:val="both"/>
        <w:rPr>
          <w:rFonts w:ascii="Times New Roman" w:hAnsi="Times New Roman" w:cs="Times New Roman"/>
          <w:szCs w:val="24"/>
        </w:rPr>
      </w:pPr>
      <w:r w:rsidRPr="00D340E3">
        <w:rPr>
          <w:rFonts w:ascii="Times New Roman" w:hAnsi="Times New Roman" w:cs="Times New Roman"/>
          <w:szCs w:val="24"/>
        </w:rPr>
        <w:t xml:space="preserve">Электростатическая индукция. </w:t>
      </w:r>
    </w:p>
    <w:p w:rsidR="00534948" w:rsidRPr="00D340E3" w:rsidRDefault="00534948" w:rsidP="00B81402">
      <w:pPr>
        <w:pStyle w:val="af0"/>
        <w:numPr>
          <w:ilvl w:val="0"/>
          <w:numId w:val="10"/>
        </w:numPr>
        <w:tabs>
          <w:tab w:val="left" w:pos="851"/>
        </w:tabs>
        <w:ind w:left="0" w:firstLine="567"/>
        <w:jc w:val="both"/>
        <w:rPr>
          <w:rFonts w:ascii="Times New Roman" w:hAnsi="Times New Roman" w:cs="Times New Roman"/>
          <w:szCs w:val="24"/>
        </w:rPr>
      </w:pPr>
      <w:r w:rsidRPr="00D340E3">
        <w:rPr>
          <w:rFonts w:ascii="Times New Roman" w:hAnsi="Times New Roman" w:cs="Times New Roman"/>
          <w:szCs w:val="24"/>
        </w:rPr>
        <w:t>Закон сохранения электрических зарядов.</w:t>
      </w:r>
    </w:p>
    <w:p w:rsidR="00534948" w:rsidRPr="00D340E3" w:rsidRDefault="00534948" w:rsidP="00B81402">
      <w:pPr>
        <w:pStyle w:val="af0"/>
        <w:numPr>
          <w:ilvl w:val="0"/>
          <w:numId w:val="10"/>
        </w:numPr>
        <w:tabs>
          <w:tab w:val="left" w:pos="851"/>
        </w:tabs>
        <w:ind w:left="0" w:firstLine="567"/>
        <w:jc w:val="both"/>
        <w:rPr>
          <w:rFonts w:ascii="Times New Roman" w:hAnsi="Times New Roman" w:cs="Times New Roman"/>
          <w:szCs w:val="24"/>
        </w:rPr>
      </w:pPr>
      <w:r w:rsidRPr="00D340E3">
        <w:rPr>
          <w:rFonts w:ascii="Times New Roman" w:hAnsi="Times New Roman" w:cs="Times New Roman"/>
          <w:szCs w:val="24"/>
        </w:rPr>
        <w:t xml:space="preserve">Проводники и диэлектрики. </w:t>
      </w:r>
    </w:p>
    <w:p w:rsidR="00534948" w:rsidRPr="00D340E3" w:rsidRDefault="00534948" w:rsidP="00B81402">
      <w:pPr>
        <w:pStyle w:val="af0"/>
        <w:numPr>
          <w:ilvl w:val="0"/>
          <w:numId w:val="10"/>
        </w:numPr>
        <w:tabs>
          <w:tab w:val="left" w:pos="851"/>
        </w:tabs>
        <w:ind w:left="0" w:firstLine="567"/>
        <w:jc w:val="both"/>
        <w:rPr>
          <w:rFonts w:ascii="Times New Roman" w:hAnsi="Times New Roman" w:cs="Times New Roman"/>
          <w:szCs w:val="24"/>
        </w:rPr>
      </w:pPr>
      <w:r w:rsidRPr="00D340E3">
        <w:rPr>
          <w:rFonts w:ascii="Times New Roman" w:hAnsi="Times New Roman" w:cs="Times New Roman"/>
          <w:szCs w:val="24"/>
        </w:rPr>
        <w:lastRenderedPageBreak/>
        <w:t xml:space="preserve">Моделирование силовых линий электрического поля. </w:t>
      </w:r>
    </w:p>
    <w:p w:rsidR="00534948" w:rsidRPr="00D340E3" w:rsidRDefault="00534948" w:rsidP="00B81402">
      <w:pPr>
        <w:pStyle w:val="af0"/>
        <w:numPr>
          <w:ilvl w:val="0"/>
          <w:numId w:val="10"/>
        </w:numPr>
        <w:tabs>
          <w:tab w:val="left" w:pos="851"/>
        </w:tabs>
        <w:ind w:left="0" w:firstLine="567"/>
        <w:jc w:val="both"/>
        <w:rPr>
          <w:rFonts w:ascii="Times New Roman" w:hAnsi="Times New Roman" w:cs="Times New Roman"/>
          <w:szCs w:val="24"/>
        </w:rPr>
      </w:pPr>
      <w:r w:rsidRPr="00D340E3">
        <w:rPr>
          <w:rFonts w:ascii="Times New Roman" w:hAnsi="Times New Roman" w:cs="Times New Roman"/>
          <w:szCs w:val="24"/>
        </w:rPr>
        <w:t xml:space="preserve">Источники постоянного тока. </w:t>
      </w:r>
    </w:p>
    <w:p w:rsidR="00534948" w:rsidRPr="00D340E3" w:rsidRDefault="00534948" w:rsidP="00B81402">
      <w:pPr>
        <w:pStyle w:val="af0"/>
        <w:numPr>
          <w:ilvl w:val="0"/>
          <w:numId w:val="10"/>
        </w:numPr>
        <w:tabs>
          <w:tab w:val="left" w:pos="851"/>
        </w:tabs>
        <w:ind w:left="0" w:firstLine="567"/>
        <w:jc w:val="both"/>
        <w:rPr>
          <w:rFonts w:ascii="Times New Roman" w:hAnsi="Times New Roman" w:cs="Times New Roman"/>
          <w:szCs w:val="24"/>
        </w:rPr>
      </w:pPr>
      <w:r w:rsidRPr="00D340E3">
        <w:rPr>
          <w:rFonts w:ascii="Times New Roman" w:hAnsi="Times New Roman" w:cs="Times New Roman"/>
          <w:szCs w:val="24"/>
        </w:rPr>
        <w:t>Действия электрического тока.</w:t>
      </w:r>
    </w:p>
    <w:p w:rsidR="00534948" w:rsidRPr="00D340E3" w:rsidRDefault="00534948" w:rsidP="00B81402">
      <w:pPr>
        <w:pStyle w:val="af0"/>
        <w:numPr>
          <w:ilvl w:val="0"/>
          <w:numId w:val="10"/>
        </w:numPr>
        <w:tabs>
          <w:tab w:val="left" w:pos="851"/>
        </w:tabs>
        <w:ind w:left="0" w:firstLine="567"/>
        <w:jc w:val="both"/>
        <w:rPr>
          <w:rFonts w:ascii="Times New Roman" w:hAnsi="Times New Roman" w:cs="Times New Roman"/>
          <w:szCs w:val="24"/>
        </w:rPr>
      </w:pPr>
      <w:r w:rsidRPr="00D340E3">
        <w:rPr>
          <w:rFonts w:ascii="Times New Roman" w:hAnsi="Times New Roman" w:cs="Times New Roman"/>
          <w:szCs w:val="24"/>
        </w:rPr>
        <w:t>Электрический ток в жидкости.</w:t>
      </w:r>
    </w:p>
    <w:p w:rsidR="00534948" w:rsidRPr="00D340E3" w:rsidRDefault="00534948" w:rsidP="00B81402">
      <w:pPr>
        <w:pStyle w:val="af0"/>
        <w:numPr>
          <w:ilvl w:val="0"/>
          <w:numId w:val="10"/>
        </w:numPr>
        <w:tabs>
          <w:tab w:val="left" w:pos="851"/>
        </w:tabs>
        <w:ind w:left="0" w:firstLine="567"/>
        <w:jc w:val="both"/>
        <w:rPr>
          <w:rFonts w:ascii="Times New Roman" w:hAnsi="Times New Roman" w:cs="Times New Roman"/>
          <w:szCs w:val="24"/>
        </w:rPr>
      </w:pPr>
      <w:r w:rsidRPr="00D340E3">
        <w:rPr>
          <w:rFonts w:ascii="Times New Roman" w:hAnsi="Times New Roman" w:cs="Times New Roman"/>
          <w:szCs w:val="24"/>
        </w:rPr>
        <w:t xml:space="preserve">Газовый разряд. </w:t>
      </w:r>
    </w:p>
    <w:p w:rsidR="00534948" w:rsidRPr="00D340E3" w:rsidRDefault="00534948" w:rsidP="00B81402">
      <w:pPr>
        <w:pStyle w:val="af0"/>
        <w:numPr>
          <w:ilvl w:val="0"/>
          <w:numId w:val="10"/>
        </w:numPr>
        <w:tabs>
          <w:tab w:val="left" w:pos="851"/>
        </w:tabs>
        <w:ind w:left="0" w:firstLine="567"/>
        <w:jc w:val="both"/>
        <w:rPr>
          <w:rFonts w:ascii="Times New Roman" w:hAnsi="Times New Roman" w:cs="Times New Roman"/>
          <w:szCs w:val="24"/>
        </w:rPr>
      </w:pPr>
      <w:r w:rsidRPr="00D340E3">
        <w:rPr>
          <w:rFonts w:ascii="Times New Roman" w:hAnsi="Times New Roman" w:cs="Times New Roman"/>
          <w:szCs w:val="24"/>
        </w:rPr>
        <w:t xml:space="preserve">Измерение силы тока амперметром. </w:t>
      </w:r>
    </w:p>
    <w:p w:rsidR="00534948" w:rsidRPr="00D340E3" w:rsidRDefault="00534948" w:rsidP="00B81402">
      <w:pPr>
        <w:pStyle w:val="af0"/>
        <w:numPr>
          <w:ilvl w:val="0"/>
          <w:numId w:val="10"/>
        </w:numPr>
        <w:tabs>
          <w:tab w:val="left" w:pos="851"/>
        </w:tabs>
        <w:ind w:left="0" w:firstLine="567"/>
        <w:jc w:val="both"/>
        <w:rPr>
          <w:rFonts w:ascii="Times New Roman" w:hAnsi="Times New Roman" w:cs="Times New Roman"/>
          <w:szCs w:val="24"/>
        </w:rPr>
      </w:pPr>
      <w:r w:rsidRPr="00D340E3">
        <w:rPr>
          <w:rFonts w:ascii="Times New Roman" w:hAnsi="Times New Roman" w:cs="Times New Roman"/>
          <w:szCs w:val="24"/>
        </w:rPr>
        <w:t xml:space="preserve">Измерение электрического напряжения вольтметром. </w:t>
      </w:r>
    </w:p>
    <w:p w:rsidR="00534948" w:rsidRPr="00D340E3" w:rsidRDefault="00534948" w:rsidP="00B81402">
      <w:pPr>
        <w:pStyle w:val="af0"/>
        <w:numPr>
          <w:ilvl w:val="0"/>
          <w:numId w:val="10"/>
        </w:numPr>
        <w:tabs>
          <w:tab w:val="left" w:pos="851"/>
        </w:tabs>
        <w:ind w:left="0" w:firstLine="567"/>
        <w:jc w:val="both"/>
        <w:rPr>
          <w:rFonts w:ascii="Times New Roman" w:hAnsi="Times New Roman" w:cs="Times New Roman"/>
          <w:szCs w:val="24"/>
        </w:rPr>
      </w:pPr>
      <w:r w:rsidRPr="00D340E3">
        <w:rPr>
          <w:rFonts w:ascii="Times New Roman" w:hAnsi="Times New Roman" w:cs="Times New Roman"/>
          <w:szCs w:val="24"/>
        </w:rPr>
        <w:t xml:space="preserve">Реостат и магазин сопротивлений. </w:t>
      </w:r>
    </w:p>
    <w:p w:rsidR="00534948" w:rsidRPr="00D340E3" w:rsidRDefault="00534948" w:rsidP="00B81402">
      <w:pPr>
        <w:pStyle w:val="af0"/>
        <w:numPr>
          <w:ilvl w:val="0"/>
          <w:numId w:val="10"/>
        </w:numPr>
        <w:tabs>
          <w:tab w:val="left" w:pos="851"/>
        </w:tabs>
        <w:ind w:left="0" w:firstLine="567"/>
        <w:jc w:val="both"/>
        <w:rPr>
          <w:rFonts w:ascii="Times New Roman" w:hAnsi="Times New Roman" w:cs="Times New Roman"/>
          <w:szCs w:val="24"/>
        </w:rPr>
      </w:pPr>
      <w:r w:rsidRPr="00D340E3">
        <w:rPr>
          <w:rFonts w:ascii="Times New Roman" w:hAnsi="Times New Roman" w:cs="Times New Roman"/>
          <w:szCs w:val="24"/>
        </w:rPr>
        <w:t xml:space="preserve">Взаимодействие постоянных магнитов. </w:t>
      </w:r>
    </w:p>
    <w:p w:rsidR="00534948" w:rsidRPr="00D340E3" w:rsidRDefault="00534948" w:rsidP="00B81402">
      <w:pPr>
        <w:pStyle w:val="af0"/>
        <w:numPr>
          <w:ilvl w:val="0"/>
          <w:numId w:val="10"/>
        </w:numPr>
        <w:tabs>
          <w:tab w:val="left" w:pos="851"/>
        </w:tabs>
        <w:ind w:left="0" w:firstLine="567"/>
        <w:jc w:val="both"/>
        <w:rPr>
          <w:rFonts w:ascii="Times New Roman" w:hAnsi="Times New Roman" w:cs="Times New Roman"/>
          <w:szCs w:val="24"/>
        </w:rPr>
      </w:pPr>
      <w:r w:rsidRPr="00D340E3">
        <w:rPr>
          <w:rFonts w:ascii="Times New Roman" w:hAnsi="Times New Roman" w:cs="Times New Roman"/>
          <w:szCs w:val="24"/>
        </w:rPr>
        <w:t>Моделирование невозможности разделения полюсов магнита.</w:t>
      </w:r>
    </w:p>
    <w:p w:rsidR="00534948" w:rsidRPr="00D340E3" w:rsidRDefault="00534948" w:rsidP="00B81402">
      <w:pPr>
        <w:pStyle w:val="af0"/>
        <w:numPr>
          <w:ilvl w:val="0"/>
          <w:numId w:val="10"/>
        </w:numPr>
        <w:tabs>
          <w:tab w:val="left" w:pos="851"/>
        </w:tabs>
        <w:ind w:left="0" w:firstLine="567"/>
        <w:jc w:val="both"/>
        <w:rPr>
          <w:rFonts w:ascii="Times New Roman" w:hAnsi="Times New Roman" w:cs="Times New Roman"/>
          <w:szCs w:val="24"/>
        </w:rPr>
      </w:pPr>
      <w:r w:rsidRPr="00D340E3">
        <w:rPr>
          <w:rFonts w:ascii="Times New Roman" w:hAnsi="Times New Roman" w:cs="Times New Roman"/>
          <w:szCs w:val="24"/>
        </w:rPr>
        <w:t xml:space="preserve">Моделирование магнитных полей постоянных магнитов. </w:t>
      </w:r>
    </w:p>
    <w:p w:rsidR="00534948" w:rsidRPr="00D340E3" w:rsidRDefault="00534948" w:rsidP="00B81402">
      <w:pPr>
        <w:pStyle w:val="af0"/>
        <w:numPr>
          <w:ilvl w:val="0"/>
          <w:numId w:val="10"/>
        </w:numPr>
        <w:tabs>
          <w:tab w:val="left" w:pos="851"/>
        </w:tabs>
        <w:ind w:left="0" w:firstLine="567"/>
        <w:jc w:val="both"/>
        <w:rPr>
          <w:rFonts w:ascii="Times New Roman" w:hAnsi="Times New Roman" w:cs="Times New Roman"/>
          <w:szCs w:val="24"/>
        </w:rPr>
      </w:pPr>
      <w:r w:rsidRPr="00D340E3">
        <w:rPr>
          <w:rFonts w:ascii="Times New Roman" w:hAnsi="Times New Roman" w:cs="Times New Roman"/>
          <w:szCs w:val="24"/>
        </w:rPr>
        <w:t xml:space="preserve">Опыт Эрстеда. </w:t>
      </w:r>
    </w:p>
    <w:p w:rsidR="00534948" w:rsidRPr="00D340E3" w:rsidRDefault="00534948" w:rsidP="00B81402">
      <w:pPr>
        <w:pStyle w:val="af0"/>
        <w:numPr>
          <w:ilvl w:val="0"/>
          <w:numId w:val="10"/>
        </w:numPr>
        <w:tabs>
          <w:tab w:val="left" w:pos="851"/>
        </w:tabs>
        <w:ind w:left="0" w:firstLine="567"/>
        <w:jc w:val="both"/>
        <w:rPr>
          <w:rFonts w:ascii="Times New Roman" w:hAnsi="Times New Roman" w:cs="Times New Roman"/>
          <w:szCs w:val="24"/>
        </w:rPr>
      </w:pPr>
      <w:r w:rsidRPr="00D340E3">
        <w:rPr>
          <w:rFonts w:ascii="Times New Roman" w:hAnsi="Times New Roman" w:cs="Times New Roman"/>
          <w:szCs w:val="24"/>
        </w:rPr>
        <w:t xml:space="preserve">Магнитное поле тока. Электромагнит. </w:t>
      </w:r>
    </w:p>
    <w:p w:rsidR="00534948" w:rsidRPr="00D340E3" w:rsidRDefault="00534948" w:rsidP="00B81402">
      <w:pPr>
        <w:pStyle w:val="af0"/>
        <w:numPr>
          <w:ilvl w:val="0"/>
          <w:numId w:val="10"/>
        </w:numPr>
        <w:tabs>
          <w:tab w:val="left" w:pos="851"/>
        </w:tabs>
        <w:ind w:left="0" w:firstLine="567"/>
        <w:jc w:val="both"/>
        <w:rPr>
          <w:rFonts w:ascii="Times New Roman" w:hAnsi="Times New Roman" w:cs="Times New Roman"/>
          <w:szCs w:val="24"/>
        </w:rPr>
      </w:pPr>
      <w:r w:rsidRPr="00D340E3">
        <w:rPr>
          <w:rFonts w:ascii="Times New Roman" w:hAnsi="Times New Roman" w:cs="Times New Roman"/>
          <w:szCs w:val="24"/>
        </w:rPr>
        <w:t xml:space="preserve">Действие магнитного поля на проводник с током. </w:t>
      </w:r>
    </w:p>
    <w:p w:rsidR="00534948" w:rsidRPr="00D340E3" w:rsidRDefault="00534948" w:rsidP="00B81402">
      <w:pPr>
        <w:pStyle w:val="af0"/>
        <w:numPr>
          <w:ilvl w:val="0"/>
          <w:numId w:val="10"/>
        </w:numPr>
        <w:tabs>
          <w:tab w:val="left" w:pos="851"/>
        </w:tabs>
        <w:ind w:left="0" w:firstLine="567"/>
        <w:jc w:val="both"/>
        <w:rPr>
          <w:rFonts w:ascii="Times New Roman" w:hAnsi="Times New Roman" w:cs="Times New Roman"/>
          <w:szCs w:val="24"/>
        </w:rPr>
      </w:pPr>
      <w:r w:rsidRPr="00D340E3">
        <w:rPr>
          <w:rFonts w:ascii="Times New Roman" w:hAnsi="Times New Roman" w:cs="Times New Roman"/>
          <w:szCs w:val="24"/>
        </w:rPr>
        <w:t xml:space="preserve">Электродвигатель постоянного тока. </w:t>
      </w:r>
    </w:p>
    <w:p w:rsidR="00534948" w:rsidRPr="00D340E3" w:rsidRDefault="00534948" w:rsidP="00B81402">
      <w:pPr>
        <w:pStyle w:val="af0"/>
        <w:numPr>
          <w:ilvl w:val="0"/>
          <w:numId w:val="10"/>
        </w:numPr>
        <w:tabs>
          <w:tab w:val="left" w:pos="851"/>
        </w:tabs>
        <w:ind w:left="0" w:firstLine="567"/>
        <w:jc w:val="both"/>
        <w:rPr>
          <w:rFonts w:ascii="Times New Roman" w:hAnsi="Times New Roman" w:cs="Times New Roman"/>
          <w:szCs w:val="24"/>
        </w:rPr>
      </w:pPr>
      <w:r w:rsidRPr="00D340E3">
        <w:rPr>
          <w:rFonts w:ascii="Times New Roman" w:hAnsi="Times New Roman" w:cs="Times New Roman"/>
          <w:szCs w:val="24"/>
        </w:rPr>
        <w:t>Исследование явления электромагнитной индукции.</w:t>
      </w:r>
    </w:p>
    <w:p w:rsidR="00534948" w:rsidRPr="00D340E3" w:rsidRDefault="00534948" w:rsidP="00B81402">
      <w:pPr>
        <w:pStyle w:val="af0"/>
        <w:numPr>
          <w:ilvl w:val="0"/>
          <w:numId w:val="10"/>
        </w:numPr>
        <w:tabs>
          <w:tab w:val="left" w:pos="851"/>
        </w:tabs>
        <w:ind w:left="0" w:firstLine="567"/>
        <w:jc w:val="both"/>
        <w:rPr>
          <w:rFonts w:ascii="Times New Roman" w:hAnsi="Times New Roman" w:cs="Times New Roman"/>
          <w:szCs w:val="24"/>
        </w:rPr>
      </w:pPr>
      <w:r w:rsidRPr="00D340E3">
        <w:rPr>
          <w:rFonts w:ascii="Times New Roman" w:hAnsi="Times New Roman" w:cs="Times New Roman"/>
          <w:szCs w:val="24"/>
        </w:rPr>
        <w:t xml:space="preserve">Опыты Фарадея. </w:t>
      </w:r>
    </w:p>
    <w:p w:rsidR="00534948" w:rsidRPr="00D340E3" w:rsidRDefault="00534948" w:rsidP="00B81402">
      <w:pPr>
        <w:pStyle w:val="af0"/>
        <w:numPr>
          <w:ilvl w:val="0"/>
          <w:numId w:val="10"/>
        </w:numPr>
        <w:tabs>
          <w:tab w:val="left" w:pos="851"/>
        </w:tabs>
        <w:ind w:left="0" w:firstLine="567"/>
        <w:jc w:val="both"/>
        <w:rPr>
          <w:rFonts w:ascii="Times New Roman" w:hAnsi="Times New Roman" w:cs="Times New Roman"/>
          <w:szCs w:val="24"/>
        </w:rPr>
      </w:pPr>
      <w:r w:rsidRPr="00D340E3">
        <w:rPr>
          <w:rFonts w:ascii="Times New Roman" w:hAnsi="Times New Roman" w:cs="Times New Roman"/>
          <w:szCs w:val="24"/>
        </w:rPr>
        <w:t xml:space="preserve">Зависимость направления индукционного тока от условий его возникновения. </w:t>
      </w:r>
    </w:p>
    <w:p w:rsidR="00534948" w:rsidRPr="00D340E3" w:rsidRDefault="00534948" w:rsidP="00B81402">
      <w:pPr>
        <w:pStyle w:val="af0"/>
        <w:numPr>
          <w:ilvl w:val="0"/>
          <w:numId w:val="10"/>
        </w:numPr>
        <w:tabs>
          <w:tab w:val="left" w:pos="851"/>
        </w:tabs>
        <w:ind w:left="0" w:firstLine="567"/>
        <w:jc w:val="both"/>
        <w:rPr>
          <w:rFonts w:ascii="Times New Roman" w:hAnsi="Times New Roman" w:cs="Times New Roman"/>
          <w:szCs w:val="24"/>
        </w:rPr>
      </w:pPr>
      <w:r w:rsidRPr="00D340E3">
        <w:rPr>
          <w:rFonts w:ascii="Times New Roman" w:hAnsi="Times New Roman" w:cs="Times New Roman"/>
          <w:szCs w:val="24"/>
        </w:rPr>
        <w:t xml:space="preserve">Электрогенератор постоянного тока. </w:t>
      </w:r>
    </w:p>
    <w:p w:rsidR="00365721" w:rsidRPr="00D340E3" w:rsidRDefault="00365721" w:rsidP="00365721">
      <w:pPr>
        <w:pStyle w:val="af0"/>
        <w:ind w:firstLine="567"/>
        <w:jc w:val="both"/>
        <w:rPr>
          <w:rFonts w:ascii="Times New Roman" w:hAnsi="Times New Roman" w:cs="Times New Roman"/>
          <w:b/>
          <w:szCs w:val="24"/>
        </w:rPr>
      </w:pPr>
      <w:r>
        <w:rPr>
          <w:rFonts w:ascii="Times New Roman" w:hAnsi="Times New Roman" w:cs="Times New Roman"/>
          <w:b/>
          <w:szCs w:val="24"/>
        </w:rPr>
        <w:t>ЛАБОРАТОРНЫЕ РАБОТЫ И ОПЫТЫ</w:t>
      </w:r>
    </w:p>
    <w:p w:rsidR="00534948" w:rsidRPr="00D340E3" w:rsidRDefault="00534948" w:rsidP="00B81402">
      <w:pPr>
        <w:pStyle w:val="af0"/>
        <w:numPr>
          <w:ilvl w:val="0"/>
          <w:numId w:val="11"/>
        </w:numPr>
        <w:tabs>
          <w:tab w:val="left" w:pos="851"/>
        </w:tabs>
        <w:ind w:left="0" w:firstLine="567"/>
        <w:jc w:val="both"/>
        <w:rPr>
          <w:rFonts w:ascii="Times New Roman" w:hAnsi="Times New Roman" w:cs="Times New Roman"/>
          <w:szCs w:val="24"/>
        </w:rPr>
      </w:pPr>
      <w:r w:rsidRPr="00D340E3">
        <w:rPr>
          <w:rFonts w:ascii="Times New Roman" w:hAnsi="Times New Roman" w:cs="Times New Roman"/>
          <w:szCs w:val="24"/>
        </w:rPr>
        <w:t xml:space="preserve">Опыты по наблюдению электризации тел индукцией и при соприкосновении. </w:t>
      </w:r>
    </w:p>
    <w:p w:rsidR="00534948" w:rsidRPr="00D340E3" w:rsidRDefault="00534948" w:rsidP="00B81402">
      <w:pPr>
        <w:pStyle w:val="af0"/>
        <w:numPr>
          <w:ilvl w:val="0"/>
          <w:numId w:val="11"/>
        </w:numPr>
        <w:tabs>
          <w:tab w:val="left" w:pos="851"/>
        </w:tabs>
        <w:ind w:left="0" w:firstLine="567"/>
        <w:jc w:val="both"/>
        <w:rPr>
          <w:rFonts w:ascii="Times New Roman" w:hAnsi="Times New Roman" w:cs="Times New Roman"/>
          <w:szCs w:val="24"/>
        </w:rPr>
      </w:pPr>
      <w:r w:rsidRPr="00D340E3">
        <w:rPr>
          <w:rFonts w:ascii="Times New Roman" w:hAnsi="Times New Roman" w:cs="Times New Roman"/>
          <w:szCs w:val="24"/>
        </w:rPr>
        <w:t xml:space="preserve">Исследование действия электрического поля на проводники и диэлектрики. </w:t>
      </w:r>
    </w:p>
    <w:p w:rsidR="00534948" w:rsidRPr="00D340E3" w:rsidRDefault="00534948" w:rsidP="00B81402">
      <w:pPr>
        <w:pStyle w:val="af0"/>
        <w:numPr>
          <w:ilvl w:val="0"/>
          <w:numId w:val="11"/>
        </w:numPr>
        <w:tabs>
          <w:tab w:val="left" w:pos="851"/>
        </w:tabs>
        <w:ind w:left="0" w:firstLine="567"/>
        <w:jc w:val="both"/>
        <w:rPr>
          <w:rFonts w:ascii="Times New Roman" w:hAnsi="Times New Roman" w:cs="Times New Roman"/>
          <w:szCs w:val="24"/>
        </w:rPr>
      </w:pPr>
      <w:r w:rsidRPr="00D340E3">
        <w:rPr>
          <w:rFonts w:ascii="Times New Roman" w:hAnsi="Times New Roman" w:cs="Times New Roman"/>
          <w:szCs w:val="24"/>
        </w:rPr>
        <w:t xml:space="preserve">Сборка и проверка работы электрической цепи постоянного тока. </w:t>
      </w:r>
    </w:p>
    <w:p w:rsidR="00534948" w:rsidRPr="00D340E3" w:rsidRDefault="00534948" w:rsidP="00B81402">
      <w:pPr>
        <w:pStyle w:val="af0"/>
        <w:numPr>
          <w:ilvl w:val="0"/>
          <w:numId w:val="11"/>
        </w:numPr>
        <w:tabs>
          <w:tab w:val="left" w:pos="851"/>
        </w:tabs>
        <w:ind w:left="0" w:firstLine="567"/>
        <w:jc w:val="both"/>
        <w:rPr>
          <w:rFonts w:ascii="Times New Roman" w:hAnsi="Times New Roman" w:cs="Times New Roman"/>
          <w:szCs w:val="24"/>
        </w:rPr>
      </w:pPr>
      <w:r w:rsidRPr="00D340E3">
        <w:rPr>
          <w:rFonts w:ascii="Times New Roman" w:hAnsi="Times New Roman" w:cs="Times New Roman"/>
          <w:szCs w:val="24"/>
        </w:rPr>
        <w:t xml:space="preserve">Измерение и регулирование силы тока. </w:t>
      </w:r>
    </w:p>
    <w:p w:rsidR="00534948" w:rsidRPr="00D340E3" w:rsidRDefault="00534948" w:rsidP="00B81402">
      <w:pPr>
        <w:pStyle w:val="af0"/>
        <w:numPr>
          <w:ilvl w:val="0"/>
          <w:numId w:val="11"/>
        </w:numPr>
        <w:tabs>
          <w:tab w:val="left" w:pos="851"/>
        </w:tabs>
        <w:ind w:left="0" w:firstLine="567"/>
        <w:jc w:val="both"/>
        <w:rPr>
          <w:rFonts w:ascii="Times New Roman" w:hAnsi="Times New Roman" w:cs="Times New Roman"/>
          <w:szCs w:val="24"/>
        </w:rPr>
      </w:pPr>
      <w:r w:rsidRPr="00D340E3">
        <w:rPr>
          <w:rFonts w:ascii="Times New Roman" w:hAnsi="Times New Roman" w:cs="Times New Roman"/>
          <w:szCs w:val="24"/>
        </w:rPr>
        <w:t xml:space="preserve">Измерение и регулирование напряжения. </w:t>
      </w:r>
    </w:p>
    <w:p w:rsidR="00534948" w:rsidRPr="00D340E3" w:rsidRDefault="00534948" w:rsidP="00B81402">
      <w:pPr>
        <w:pStyle w:val="af0"/>
        <w:numPr>
          <w:ilvl w:val="0"/>
          <w:numId w:val="11"/>
        </w:numPr>
        <w:tabs>
          <w:tab w:val="left" w:pos="851"/>
        </w:tabs>
        <w:ind w:left="0" w:firstLine="567"/>
        <w:jc w:val="both"/>
        <w:rPr>
          <w:rFonts w:ascii="Times New Roman" w:hAnsi="Times New Roman" w:cs="Times New Roman"/>
          <w:szCs w:val="24"/>
        </w:rPr>
      </w:pPr>
      <w:r w:rsidRPr="00D340E3">
        <w:rPr>
          <w:rFonts w:ascii="Times New Roman" w:hAnsi="Times New Roman" w:cs="Times New Roman"/>
          <w:szCs w:val="24"/>
        </w:rPr>
        <w:t xml:space="preserve">Исследование зависимости силы тока, идущего через резистор, от сопротивления резистора и напряжения на резисторе. </w:t>
      </w:r>
    </w:p>
    <w:p w:rsidR="00534948" w:rsidRPr="00D340E3" w:rsidRDefault="00534948" w:rsidP="00B81402">
      <w:pPr>
        <w:pStyle w:val="af0"/>
        <w:numPr>
          <w:ilvl w:val="0"/>
          <w:numId w:val="11"/>
        </w:numPr>
        <w:tabs>
          <w:tab w:val="left" w:pos="851"/>
        </w:tabs>
        <w:ind w:left="0" w:firstLine="567"/>
        <w:jc w:val="both"/>
        <w:rPr>
          <w:rFonts w:ascii="Times New Roman" w:hAnsi="Times New Roman" w:cs="Times New Roman"/>
          <w:szCs w:val="24"/>
        </w:rPr>
      </w:pPr>
      <w:r w:rsidRPr="00D340E3">
        <w:rPr>
          <w:rFonts w:ascii="Times New Roman" w:hAnsi="Times New Roman" w:cs="Times New Roman"/>
          <w:szCs w:val="24"/>
        </w:rPr>
        <w:t xml:space="preserve">Опыты, демонстрирующие зависимость электрического сопротивления проводника от его длины, площади поперечного сечения и материала. </w:t>
      </w:r>
    </w:p>
    <w:p w:rsidR="00534948" w:rsidRPr="00D340E3" w:rsidRDefault="00534948" w:rsidP="00B81402">
      <w:pPr>
        <w:pStyle w:val="af0"/>
        <w:numPr>
          <w:ilvl w:val="0"/>
          <w:numId w:val="11"/>
        </w:numPr>
        <w:tabs>
          <w:tab w:val="left" w:pos="851"/>
        </w:tabs>
        <w:ind w:left="0" w:firstLine="567"/>
        <w:jc w:val="both"/>
        <w:rPr>
          <w:rFonts w:ascii="Times New Roman" w:hAnsi="Times New Roman" w:cs="Times New Roman"/>
          <w:szCs w:val="24"/>
        </w:rPr>
      </w:pPr>
      <w:r w:rsidRPr="00D340E3">
        <w:rPr>
          <w:rFonts w:ascii="Times New Roman" w:hAnsi="Times New Roman" w:cs="Times New Roman"/>
          <w:szCs w:val="24"/>
        </w:rPr>
        <w:t xml:space="preserve">Проверка правила сложения напряжений при последовательном соединении двух резисторов. </w:t>
      </w:r>
    </w:p>
    <w:p w:rsidR="00534948" w:rsidRPr="00D340E3" w:rsidRDefault="00534948" w:rsidP="00B81402">
      <w:pPr>
        <w:pStyle w:val="af0"/>
        <w:numPr>
          <w:ilvl w:val="0"/>
          <w:numId w:val="11"/>
        </w:numPr>
        <w:tabs>
          <w:tab w:val="left" w:pos="851"/>
        </w:tabs>
        <w:ind w:left="0" w:firstLine="567"/>
        <w:jc w:val="both"/>
        <w:rPr>
          <w:rFonts w:ascii="Times New Roman" w:hAnsi="Times New Roman" w:cs="Times New Roman"/>
          <w:szCs w:val="24"/>
        </w:rPr>
      </w:pPr>
      <w:r w:rsidRPr="00D340E3">
        <w:rPr>
          <w:rFonts w:ascii="Times New Roman" w:hAnsi="Times New Roman" w:cs="Times New Roman"/>
          <w:szCs w:val="24"/>
        </w:rPr>
        <w:t xml:space="preserve">Проверка правила для силы тока при параллельном соединении резисторов. </w:t>
      </w:r>
    </w:p>
    <w:p w:rsidR="00534948" w:rsidRPr="00D340E3" w:rsidRDefault="00534948" w:rsidP="00B81402">
      <w:pPr>
        <w:pStyle w:val="af0"/>
        <w:numPr>
          <w:ilvl w:val="0"/>
          <w:numId w:val="11"/>
        </w:numPr>
        <w:tabs>
          <w:tab w:val="left" w:pos="851"/>
        </w:tabs>
        <w:ind w:left="0" w:firstLine="567"/>
        <w:jc w:val="both"/>
        <w:rPr>
          <w:rFonts w:ascii="Times New Roman" w:hAnsi="Times New Roman" w:cs="Times New Roman"/>
          <w:szCs w:val="24"/>
        </w:rPr>
      </w:pPr>
      <w:r w:rsidRPr="00D340E3">
        <w:rPr>
          <w:rFonts w:ascii="Times New Roman" w:hAnsi="Times New Roman" w:cs="Times New Roman"/>
          <w:szCs w:val="24"/>
        </w:rPr>
        <w:t xml:space="preserve">Определение работы электрического тока, идущего через резистор. </w:t>
      </w:r>
    </w:p>
    <w:p w:rsidR="00534948" w:rsidRPr="00D340E3" w:rsidRDefault="00534948" w:rsidP="00B81402">
      <w:pPr>
        <w:pStyle w:val="af0"/>
        <w:numPr>
          <w:ilvl w:val="0"/>
          <w:numId w:val="11"/>
        </w:numPr>
        <w:tabs>
          <w:tab w:val="left" w:pos="851"/>
        </w:tabs>
        <w:ind w:left="0" w:firstLine="567"/>
        <w:jc w:val="both"/>
        <w:rPr>
          <w:rFonts w:ascii="Times New Roman" w:hAnsi="Times New Roman" w:cs="Times New Roman"/>
          <w:szCs w:val="24"/>
        </w:rPr>
      </w:pPr>
      <w:r w:rsidRPr="00D340E3">
        <w:rPr>
          <w:rFonts w:ascii="Times New Roman" w:hAnsi="Times New Roman" w:cs="Times New Roman"/>
          <w:szCs w:val="24"/>
        </w:rPr>
        <w:t xml:space="preserve">Определение мощности электрического тока, выделяемой на резисторе. </w:t>
      </w:r>
    </w:p>
    <w:p w:rsidR="00534948" w:rsidRPr="00D340E3" w:rsidRDefault="00534948" w:rsidP="00B81402">
      <w:pPr>
        <w:pStyle w:val="af0"/>
        <w:numPr>
          <w:ilvl w:val="0"/>
          <w:numId w:val="11"/>
        </w:numPr>
        <w:tabs>
          <w:tab w:val="left" w:pos="851"/>
        </w:tabs>
        <w:ind w:left="0" w:firstLine="567"/>
        <w:jc w:val="both"/>
        <w:rPr>
          <w:rFonts w:ascii="Times New Roman" w:hAnsi="Times New Roman" w:cs="Times New Roman"/>
          <w:szCs w:val="24"/>
        </w:rPr>
      </w:pPr>
      <w:r w:rsidRPr="00D340E3">
        <w:rPr>
          <w:rFonts w:ascii="Times New Roman" w:hAnsi="Times New Roman" w:cs="Times New Roman"/>
          <w:szCs w:val="24"/>
        </w:rPr>
        <w:t xml:space="preserve">Исследование зависимости силы тока, идущего через лампочку, от напряжения на ней. </w:t>
      </w:r>
    </w:p>
    <w:p w:rsidR="00534948" w:rsidRPr="00D340E3" w:rsidRDefault="00534948" w:rsidP="00B81402">
      <w:pPr>
        <w:pStyle w:val="af0"/>
        <w:numPr>
          <w:ilvl w:val="0"/>
          <w:numId w:val="11"/>
        </w:numPr>
        <w:tabs>
          <w:tab w:val="left" w:pos="851"/>
        </w:tabs>
        <w:ind w:left="0" w:firstLine="567"/>
        <w:jc w:val="both"/>
        <w:rPr>
          <w:rFonts w:ascii="Times New Roman" w:hAnsi="Times New Roman" w:cs="Times New Roman"/>
          <w:szCs w:val="24"/>
        </w:rPr>
      </w:pPr>
      <w:r w:rsidRPr="00D340E3">
        <w:rPr>
          <w:rFonts w:ascii="Times New Roman" w:hAnsi="Times New Roman" w:cs="Times New Roman"/>
          <w:szCs w:val="24"/>
        </w:rPr>
        <w:t xml:space="preserve">Определение КПД нагревателя. </w:t>
      </w:r>
    </w:p>
    <w:p w:rsidR="00534948" w:rsidRPr="00D340E3" w:rsidRDefault="00534948" w:rsidP="00B81402">
      <w:pPr>
        <w:pStyle w:val="af0"/>
        <w:numPr>
          <w:ilvl w:val="0"/>
          <w:numId w:val="11"/>
        </w:numPr>
        <w:tabs>
          <w:tab w:val="left" w:pos="851"/>
        </w:tabs>
        <w:ind w:left="0" w:firstLine="567"/>
        <w:jc w:val="both"/>
        <w:rPr>
          <w:rFonts w:ascii="Times New Roman" w:hAnsi="Times New Roman" w:cs="Times New Roman"/>
          <w:szCs w:val="24"/>
        </w:rPr>
      </w:pPr>
      <w:r w:rsidRPr="00D340E3">
        <w:rPr>
          <w:rFonts w:ascii="Times New Roman" w:hAnsi="Times New Roman" w:cs="Times New Roman"/>
          <w:szCs w:val="24"/>
        </w:rPr>
        <w:t xml:space="preserve">Исследование магнитного взаимодействия постоянных магнитов. </w:t>
      </w:r>
    </w:p>
    <w:p w:rsidR="00534948" w:rsidRPr="00D340E3" w:rsidRDefault="00534948" w:rsidP="00B81402">
      <w:pPr>
        <w:pStyle w:val="af0"/>
        <w:numPr>
          <w:ilvl w:val="0"/>
          <w:numId w:val="11"/>
        </w:numPr>
        <w:tabs>
          <w:tab w:val="left" w:pos="851"/>
        </w:tabs>
        <w:ind w:left="0" w:firstLine="567"/>
        <w:jc w:val="both"/>
        <w:rPr>
          <w:rFonts w:ascii="Times New Roman" w:hAnsi="Times New Roman" w:cs="Times New Roman"/>
          <w:szCs w:val="24"/>
        </w:rPr>
      </w:pPr>
      <w:r w:rsidRPr="00D340E3">
        <w:rPr>
          <w:rFonts w:ascii="Times New Roman" w:hAnsi="Times New Roman" w:cs="Times New Roman"/>
          <w:szCs w:val="24"/>
        </w:rPr>
        <w:t xml:space="preserve">Изучение магнитного поля постоянных магнитов при их объединении и разделении. </w:t>
      </w:r>
    </w:p>
    <w:p w:rsidR="00534948" w:rsidRPr="00D340E3" w:rsidRDefault="00534948" w:rsidP="00B81402">
      <w:pPr>
        <w:pStyle w:val="af0"/>
        <w:numPr>
          <w:ilvl w:val="0"/>
          <w:numId w:val="11"/>
        </w:numPr>
        <w:tabs>
          <w:tab w:val="left" w:pos="851"/>
        </w:tabs>
        <w:ind w:left="0" w:firstLine="567"/>
        <w:jc w:val="both"/>
        <w:rPr>
          <w:rFonts w:ascii="Times New Roman" w:hAnsi="Times New Roman" w:cs="Times New Roman"/>
          <w:szCs w:val="24"/>
        </w:rPr>
      </w:pPr>
      <w:r w:rsidRPr="00D340E3">
        <w:rPr>
          <w:rFonts w:ascii="Times New Roman" w:hAnsi="Times New Roman" w:cs="Times New Roman"/>
          <w:szCs w:val="24"/>
        </w:rPr>
        <w:t xml:space="preserve">Исследование действия электрического тока на магнитную стрелку. </w:t>
      </w:r>
    </w:p>
    <w:p w:rsidR="00534948" w:rsidRPr="00D340E3" w:rsidRDefault="00534948" w:rsidP="00B81402">
      <w:pPr>
        <w:pStyle w:val="af0"/>
        <w:numPr>
          <w:ilvl w:val="0"/>
          <w:numId w:val="11"/>
        </w:numPr>
        <w:tabs>
          <w:tab w:val="left" w:pos="851"/>
        </w:tabs>
        <w:ind w:left="0" w:firstLine="567"/>
        <w:jc w:val="both"/>
        <w:rPr>
          <w:rFonts w:ascii="Times New Roman" w:hAnsi="Times New Roman" w:cs="Times New Roman"/>
          <w:szCs w:val="24"/>
        </w:rPr>
      </w:pPr>
      <w:r w:rsidRPr="00D340E3">
        <w:rPr>
          <w:rFonts w:ascii="Times New Roman" w:hAnsi="Times New Roman" w:cs="Times New Roman"/>
          <w:szCs w:val="24"/>
        </w:rPr>
        <w:t xml:space="preserve">Опыты, демонстрирующие зависимость силы взаимодействия катушки с током и магнита от силы тока и направления тока в катушке. </w:t>
      </w:r>
    </w:p>
    <w:p w:rsidR="00534948" w:rsidRPr="00D340E3" w:rsidRDefault="00534948" w:rsidP="00B81402">
      <w:pPr>
        <w:pStyle w:val="af0"/>
        <w:numPr>
          <w:ilvl w:val="0"/>
          <w:numId w:val="11"/>
        </w:numPr>
        <w:tabs>
          <w:tab w:val="left" w:pos="851"/>
        </w:tabs>
        <w:ind w:left="0" w:firstLine="567"/>
        <w:jc w:val="both"/>
        <w:rPr>
          <w:rFonts w:ascii="Times New Roman" w:hAnsi="Times New Roman" w:cs="Times New Roman"/>
          <w:szCs w:val="24"/>
        </w:rPr>
      </w:pPr>
      <w:r w:rsidRPr="00D340E3">
        <w:rPr>
          <w:rFonts w:ascii="Times New Roman" w:hAnsi="Times New Roman" w:cs="Times New Roman"/>
          <w:szCs w:val="24"/>
        </w:rPr>
        <w:t xml:space="preserve">Изучение действия магнитного поля на проводник с током. </w:t>
      </w:r>
    </w:p>
    <w:p w:rsidR="00534948" w:rsidRPr="00D340E3" w:rsidRDefault="00534948" w:rsidP="00B81402">
      <w:pPr>
        <w:pStyle w:val="af0"/>
        <w:numPr>
          <w:ilvl w:val="0"/>
          <w:numId w:val="11"/>
        </w:numPr>
        <w:tabs>
          <w:tab w:val="left" w:pos="851"/>
        </w:tabs>
        <w:ind w:left="0" w:firstLine="567"/>
        <w:jc w:val="both"/>
        <w:rPr>
          <w:rFonts w:ascii="Times New Roman" w:hAnsi="Times New Roman" w:cs="Times New Roman"/>
          <w:szCs w:val="24"/>
        </w:rPr>
      </w:pPr>
      <w:r w:rsidRPr="00D340E3">
        <w:rPr>
          <w:rFonts w:ascii="Times New Roman" w:hAnsi="Times New Roman" w:cs="Times New Roman"/>
          <w:szCs w:val="24"/>
        </w:rPr>
        <w:t xml:space="preserve">Конструирование и изучение работы электродвигателя. </w:t>
      </w:r>
    </w:p>
    <w:p w:rsidR="00534948" w:rsidRPr="00D340E3" w:rsidRDefault="00534948" w:rsidP="00B81402">
      <w:pPr>
        <w:pStyle w:val="af0"/>
        <w:numPr>
          <w:ilvl w:val="0"/>
          <w:numId w:val="11"/>
        </w:numPr>
        <w:tabs>
          <w:tab w:val="left" w:pos="851"/>
        </w:tabs>
        <w:ind w:left="0" w:firstLine="567"/>
        <w:jc w:val="both"/>
        <w:rPr>
          <w:rFonts w:ascii="Times New Roman" w:hAnsi="Times New Roman" w:cs="Times New Roman"/>
          <w:szCs w:val="24"/>
        </w:rPr>
      </w:pPr>
      <w:r w:rsidRPr="00D340E3">
        <w:rPr>
          <w:rFonts w:ascii="Times New Roman" w:hAnsi="Times New Roman" w:cs="Times New Roman"/>
          <w:szCs w:val="24"/>
        </w:rPr>
        <w:t xml:space="preserve">Измерение КПД электродвигательной установки. </w:t>
      </w:r>
    </w:p>
    <w:p w:rsidR="006B7BEE" w:rsidRDefault="00534948" w:rsidP="00B81402">
      <w:pPr>
        <w:pStyle w:val="af0"/>
        <w:numPr>
          <w:ilvl w:val="0"/>
          <w:numId w:val="11"/>
        </w:numPr>
        <w:tabs>
          <w:tab w:val="left" w:pos="851"/>
        </w:tabs>
        <w:ind w:left="0" w:firstLine="567"/>
        <w:jc w:val="both"/>
        <w:rPr>
          <w:rFonts w:ascii="Times New Roman" w:hAnsi="Times New Roman" w:cs="Times New Roman"/>
          <w:szCs w:val="24"/>
        </w:rPr>
      </w:pPr>
      <w:r w:rsidRPr="00D340E3">
        <w:rPr>
          <w:rFonts w:ascii="Times New Roman" w:hAnsi="Times New Roman" w:cs="Times New Roman"/>
          <w:szCs w:val="24"/>
        </w:rPr>
        <w:t>Опыты по исследованию явления электромагнитной индукции: исследование изменений значения и направления индукционного тока.</w:t>
      </w:r>
    </w:p>
    <w:p w:rsidR="00534948" w:rsidRPr="00D340E3" w:rsidRDefault="00534948" w:rsidP="006B7BEE">
      <w:pPr>
        <w:pStyle w:val="af0"/>
        <w:tabs>
          <w:tab w:val="left" w:pos="851"/>
        </w:tabs>
        <w:ind w:left="567"/>
        <w:jc w:val="both"/>
        <w:rPr>
          <w:rFonts w:ascii="Times New Roman" w:hAnsi="Times New Roman" w:cs="Times New Roman"/>
          <w:szCs w:val="24"/>
        </w:rPr>
      </w:pPr>
    </w:p>
    <w:p w:rsidR="00380795" w:rsidRDefault="00380795" w:rsidP="00380795">
      <w:pPr>
        <w:pStyle w:val="af0"/>
        <w:jc w:val="center"/>
        <w:rPr>
          <w:rFonts w:ascii="Times New Roman" w:hAnsi="Times New Roman" w:cs="Times New Roman"/>
          <w:b/>
          <w:szCs w:val="24"/>
        </w:rPr>
      </w:pPr>
      <w:r>
        <w:rPr>
          <w:rFonts w:ascii="Times New Roman" w:hAnsi="Times New Roman" w:cs="Times New Roman"/>
          <w:b/>
          <w:szCs w:val="24"/>
        </w:rPr>
        <w:t xml:space="preserve">ПЛАНИРУЕМЫЕ РЕЗУЛЬТАТЫ </w:t>
      </w:r>
      <w:r w:rsidR="00365721">
        <w:rPr>
          <w:rFonts w:ascii="Times New Roman" w:hAnsi="Times New Roman" w:cs="Times New Roman"/>
          <w:b/>
          <w:szCs w:val="24"/>
        </w:rPr>
        <w:t>ОСВОЕНИЯ</w:t>
      </w:r>
      <w:r>
        <w:rPr>
          <w:rFonts w:ascii="Times New Roman" w:hAnsi="Times New Roman" w:cs="Times New Roman"/>
          <w:b/>
          <w:szCs w:val="24"/>
        </w:rPr>
        <w:t xml:space="preserve"> УЧЕБНОГО ПРЕДМЕТА</w:t>
      </w:r>
    </w:p>
    <w:p w:rsidR="006B7BEE" w:rsidRPr="00F57275" w:rsidRDefault="006B7BEE" w:rsidP="002F5EA7">
      <w:pPr>
        <w:pStyle w:val="af0"/>
        <w:ind w:firstLine="567"/>
        <w:jc w:val="both"/>
        <w:rPr>
          <w:rFonts w:ascii="Times New Roman" w:hAnsi="Times New Roman" w:cs="Times New Roman"/>
          <w:sz w:val="20"/>
          <w:szCs w:val="20"/>
        </w:rPr>
      </w:pPr>
    </w:p>
    <w:p w:rsidR="002F5EA7" w:rsidRPr="002F5EA7" w:rsidRDefault="002F5EA7" w:rsidP="002F5EA7">
      <w:pPr>
        <w:pStyle w:val="af0"/>
        <w:ind w:firstLine="567"/>
        <w:jc w:val="both"/>
        <w:rPr>
          <w:rFonts w:ascii="Times New Roman" w:hAnsi="Times New Roman" w:cs="Times New Roman"/>
          <w:szCs w:val="24"/>
        </w:rPr>
      </w:pPr>
      <w:r w:rsidRPr="002F5EA7">
        <w:rPr>
          <w:rFonts w:ascii="Times New Roman" w:hAnsi="Times New Roman" w:cs="Times New Roman"/>
          <w:szCs w:val="24"/>
        </w:rPr>
        <w:t xml:space="preserve">Изучение физики на уровне основного общего образования направлено на достижение </w:t>
      </w:r>
      <w:r w:rsidRPr="002F5EA7">
        <w:rPr>
          <w:rFonts w:ascii="Times New Roman" w:hAnsi="Times New Roman" w:cs="Times New Roman"/>
          <w:szCs w:val="24"/>
        </w:rPr>
        <w:lastRenderedPageBreak/>
        <w:t>личностных, метапредметных и предметных образовательных результатов.</w:t>
      </w:r>
    </w:p>
    <w:p w:rsidR="002F5EA7" w:rsidRPr="002F5EA7" w:rsidRDefault="002F5EA7" w:rsidP="002F5EA7">
      <w:pPr>
        <w:pStyle w:val="af0"/>
        <w:tabs>
          <w:tab w:val="left" w:pos="851"/>
        </w:tabs>
        <w:ind w:firstLine="567"/>
        <w:jc w:val="both"/>
        <w:rPr>
          <w:rFonts w:ascii="Times New Roman" w:hAnsi="Times New Roman" w:cs="Times New Roman"/>
          <w:szCs w:val="24"/>
        </w:rPr>
      </w:pPr>
      <w:r w:rsidRPr="002F5EA7">
        <w:rPr>
          <w:rFonts w:ascii="Times New Roman" w:hAnsi="Times New Roman" w:cs="Times New Roman"/>
          <w:szCs w:val="24"/>
        </w:rPr>
        <w:t xml:space="preserve">В результате изучения физики на уровне основного общего образования у обучающегося будут сформированы следующие </w:t>
      </w:r>
      <w:r w:rsidRPr="006808FC">
        <w:rPr>
          <w:rFonts w:ascii="Times New Roman" w:hAnsi="Times New Roman" w:cs="Times New Roman"/>
          <w:b/>
          <w:i/>
          <w:szCs w:val="24"/>
        </w:rPr>
        <w:t>личностные результаты</w:t>
      </w:r>
      <w:r w:rsidRPr="002F5EA7">
        <w:rPr>
          <w:rFonts w:ascii="Times New Roman" w:hAnsi="Times New Roman" w:cs="Times New Roman"/>
          <w:szCs w:val="24"/>
        </w:rPr>
        <w:t xml:space="preserve"> в части:</w:t>
      </w:r>
    </w:p>
    <w:p w:rsidR="002F5EA7" w:rsidRPr="002F5EA7" w:rsidRDefault="002F5EA7" w:rsidP="00B81402">
      <w:pPr>
        <w:pStyle w:val="af0"/>
        <w:numPr>
          <w:ilvl w:val="0"/>
          <w:numId w:val="12"/>
        </w:numPr>
        <w:tabs>
          <w:tab w:val="left" w:pos="851"/>
        </w:tabs>
        <w:ind w:left="0" w:firstLine="567"/>
        <w:jc w:val="both"/>
        <w:rPr>
          <w:rFonts w:ascii="Times New Roman" w:hAnsi="Times New Roman" w:cs="Times New Roman"/>
          <w:i/>
          <w:szCs w:val="24"/>
        </w:rPr>
      </w:pPr>
      <w:r w:rsidRPr="002F5EA7">
        <w:rPr>
          <w:rFonts w:ascii="Times New Roman" w:hAnsi="Times New Roman" w:cs="Times New Roman"/>
          <w:i/>
          <w:szCs w:val="24"/>
        </w:rPr>
        <w:t>патриотического воспитания:</w:t>
      </w:r>
    </w:p>
    <w:p w:rsidR="002F5EA7" w:rsidRPr="002F5EA7" w:rsidRDefault="002F5EA7" w:rsidP="00B81402">
      <w:pPr>
        <w:pStyle w:val="af0"/>
        <w:numPr>
          <w:ilvl w:val="0"/>
          <w:numId w:val="13"/>
        </w:numPr>
        <w:tabs>
          <w:tab w:val="left" w:pos="851"/>
        </w:tabs>
        <w:ind w:left="0" w:firstLine="567"/>
        <w:jc w:val="both"/>
        <w:rPr>
          <w:rFonts w:ascii="Times New Roman" w:hAnsi="Times New Roman" w:cs="Times New Roman"/>
          <w:szCs w:val="24"/>
        </w:rPr>
      </w:pPr>
      <w:r w:rsidRPr="002F5EA7">
        <w:rPr>
          <w:rFonts w:ascii="Times New Roman" w:hAnsi="Times New Roman" w:cs="Times New Roman"/>
          <w:szCs w:val="24"/>
        </w:rPr>
        <w:t>проявление интереса к истории и современному состоянию российской физической науки;</w:t>
      </w:r>
    </w:p>
    <w:p w:rsidR="002F5EA7" w:rsidRPr="002F5EA7" w:rsidRDefault="002F5EA7" w:rsidP="00B81402">
      <w:pPr>
        <w:pStyle w:val="af0"/>
        <w:numPr>
          <w:ilvl w:val="0"/>
          <w:numId w:val="13"/>
        </w:numPr>
        <w:tabs>
          <w:tab w:val="left" w:pos="851"/>
        </w:tabs>
        <w:ind w:left="0" w:firstLine="567"/>
        <w:jc w:val="both"/>
        <w:rPr>
          <w:rFonts w:ascii="Times New Roman" w:hAnsi="Times New Roman" w:cs="Times New Roman"/>
          <w:szCs w:val="24"/>
        </w:rPr>
      </w:pPr>
      <w:r w:rsidRPr="002F5EA7">
        <w:rPr>
          <w:rFonts w:ascii="Times New Roman" w:hAnsi="Times New Roman" w:cs="Times New Roman"/>
          <w:szCs w:val="24"/>
        </w:rPr>
        <w:t>ценностное отношение к достижениям российских учёных­физиков;</w:t>
      </w:r>
    </w:p>
    <w:p w:rsidR="002F5EA7" w:rsidRPr="002F5EA7" w:rsidRDefault="002F5EA7" w:rsidP="00B81402">
      <w:pPr>
        <w:pStyle w:val="af0"/>
        <w:numPr>
          <w:ilvl w:val="0"/>
          <w:numId w:val="12"/>
        </w:numPr>
        <w:tabs>
          <w:tab w:val="left" w:pos="851"/>
        </w:tabs>
        <w:ind w:left="0" w:firstLine="567"/>
        <w:jc w:val="both"/>
        <w:rPr>
          <w:rFonts w:ascii="Times New Roman" w:hAnsi="Times New Roman" w:cs="Times New Roman"/>
          <w:i/>
          <w:szCs w:val="24"/>
        </w:rPr>
      </w:pPr>
      <w:r w:rsidRPr="002F5EA7">
        <w:rPr>
          <w:rFonts w:ascii="Times New Roman" w:hAnsi="Times New Roman" w:cs="Times New Roman"/>
          <w:i/>
          <w:szCs w:val="24"/>
        </w:rPr>
        <w:t>гражданского и духовно-нравственного воспитания:</w:t>
      </w:r>
    </w:p>
    <w:p w:rsidR="002F5EA7" w:rsidRPr="002F5EA7" w:rsidRDefault="002F5EA7" w:rsidP="00B81402">
      <w:pPr>
        <w:pStyle w:val="af0"/>
        <w:numPr>
          <w:ilvl w:val="0"/>
          <w:numId w:val="14"/>
        </w:numPr>
        <w:tabs>
          <w:tab w:val="left" w:pos="851"/>
        </w:tabs>
        <w:ind w:left="0" w:firstLine="567"/>
        <w:jc w:val="both"/>
        <w:rPr>
          <w:rFonts w:ascii="Times New Roman" w:hAnsi="Times New Roman" w:cs="Times New Roman"/>
          <w:szCs w:val="24"/>
        </w:rPr>
      </w:pPr>
      <w:r w:rsidRPr="002F5EA7">
        <w:rPr>
          <w:rFonts w:ascii="Times New Roman" w:hAnsi="Times New Roman" w:cs="Times New Roman"/>
          <w:szCs w:val="24"/>
        </w:rPr>
        <w:t>готовность к активному участию в обсуждении общественно-значимых и этических проблем, связанных с практическим применением достижений физики;</w:t>
      </w:r>
    </w:p>
    <w:p w:rsidR="002F5EA7" w:rsidRPr="002F5EA7" w:rsidRDefault="002F5EA7" w:rsidP="00B81402">
      <w:pPr>
        <w:pStyle w:val="af0"/>
        <w:numPr>
          <w:ilvl w:val="0"/>
          <w:numId w:val="14"/>
        </w:numPr>
        <w:tabs>
          <w:tab w:val="left" w:pos="851"/>
        </w:tabs>
        <w:ind w:left="0" w:firstLine="567"/>
        <w:jc w:val="both"/>
        <w:rPr>
          <w:rFonts w:ascii="Times New Roman" w:hAnsi="Times New Roman" w:cs="Times New Roman"/>
          <w:szCs w:val="24"/>
        </w:rPr>
      </w:pPr>
      <w:r w:rsidRPr="002F5EA7">
        <w:rPr>
          <w:rFonts w:ascii="Times New Roman" w:hAnsi="Times New Roman" w:cs="Times New Roman"/>
          <w:szCs w:val="24"/>
        </w:rPr>
        <w:t>осознание важности морально­этических принципов в деятельности учёного;</w:t>
      </w:r>
    </w:p>
    <w:p w:rsidR="002F5EA7" w:rsidRPr="002F5EA7" w:rsidRDefault="002F5EA7" w:rsidP="00B81402">
      <w:pPr>
        <w:pStyle w:val="af0"/>
        <w:numPr>
          <w:ilvl w:val="0"/>
          <w:numId w:val="12"/>
        </w:numPr>
        <w:tabs>
          <w:tab w:val="left" w:pos="851"/>
        </w:tabs>
        <w:ind w:left="0" w:firstLine="567"/>
        <w:jc w:val="both"/>
        <w:rPr>
          <w:rFonts w:ascii="Times New Roman" w:hAnsi="Times New Roman" w:cs="Times New Roman"/>
          <w:i/>
          <w:szCs w:val="24"/>
        </w:rPr>
      </w:pPr>
      <w:r w:rsidRPr="002F5EA7">
        <w:rPr>
          <w:rFonts w:ascii="Times New Roman" w:hAnsi="Times New Roman" w:cs="Times New Roman"/>
          <w:i/>
          <w:szCs w:val="24"/>
        </w:rPr>
        <w:t>эстетического воспитания:</w:t>
      </w:r>
    </w:p>
    <w:p w:rsidR="002F5EA7" w:rsidRPr="002F5EA7" w:rsidRDefault="002F5EA7" w:rsidP="00B81402">
      <w:pPr>
        <w:pStyle w:val="af0"/>
        <w:numPr>
          <w:ilvl w:val="0"/>
          <w:numId w:val="15"/>
        </w:numPr>
        <w:tabs>
          <w:tab w:val="left" w:pos="851"/>
        </w:tabs>
        <w:ind w:left="0" w:firstLine="567"/>
        <w:jc w:val="both"/>
        <w:rPr>
          <w:rFonts w:ascii="Times New Roman" w:hAnsi="Times New Roman" w:cs="Times New Roman"/>
          <w:szCs w:val="24"/>
        </w:rPr>
      </w:pPr>
      <w:r w:rsidRPr="002F5EA7">
        <w:rPr>
          <w:rFonts w:ascii="Times New Roman" w:hAnsi="Times New Roman" w:cs="Times New Roman"/>
          <w:szCs w:val="24"/>
        </w:rPr>
        <w:t>восприятие эстетических качеств физической науки: её гармоничного построения, строгости, точности, лаконичности;</w:t>
      </w:r>
    </w:p>
    <w:p w:rsidR="002F5EA7" w:rsidRPr="00B81402" w:rsidRDefault="00B81402" w:rsidP="00B81402">
      <w:pPr>
        <w:pStyle w:val="af0"/>
        <w:tabs>
          <w:tab w:val="left" w:pos="851"/>
        </w:tabs>
        <w:ind w:left="567"/>
        <w:jc w:val="both"/>
        <w:rPr>
          <w:rFonts w:ascii="Times New Roman" w:hAnsi="Times New Roman" w:cs="Times New Roman"/>
          <w:i/>
          <w:szCs w:val="24"/>
        </w:rPr>
      </w:pPr>
      <w:r w:rsidRPr="00B81402">
        <w:rPr>
          <w:rFonts w:ascii="Times New Roman" w:hAnsi="Times New Roman" w:cs="Times New Roman"/>
          <w:i/>
          <w:szCs w:val="24"/>
        </w:rPr>
        <w:t xml:space="preserve">4) </w:t>
      </w:r>
      <w:r w:rsidR="002F5EA7" w:rsidRPr="00B81402">
        <w:rPr>
          <w:rFonts w:ascii="Times New Roman" w:hAnsi="Times New Roman" w:cs="Times New Roman"/>
          <w:i/>
          <w:szCs w:val="24"/>
        </w:rPr>
        <w:t>ценности научного познания:</w:t>
      </w:r>
    </w:p>
    <w:p w:rsidR="002F5EA7" w:rsidRPr="002F5EA7" w:rsidRDefault="002F5EA7" w:rsidP="00B81402">
      <w:pPr>
        <w:pStyle w:val="af0"/>
        <w:numPr>
          <w:ilvl w:val="0"/>
          <w:numId w:val="15"/>
        </w:numPr>
        <w:tabs>
          <w:tab w:val="left" w:pos="851"/>
        </w:tabs>
        <w:ind w:left="0" w:firstLine="567"/>
        <w:jc w:val="both"/>
        <w:rPr>
          <w:rFonts w:ascii="Times New Roman" w:hAnsi="Times New Roman" w:cs="Times New Roman"/>
          <w:szCs w:val="24"/>
        </w:rPr>
      </w:pPr>
      <w:r w:rsidRPr="002F5EA7">
        <w:rPr>
          <w:rFonts w:ascii="Times New Roman" w:hAnsi="Times New Roman" w:cs="Times New Roman"/>
          <w:szCs w:val="24"/>
        </w:rPr>
        <w:t>осознание ценности физической науки как мощного инструмента познания мира, основы развития технологий, важнейшей составляющей культуры;</w:t>
      </w:r>
    </w:p>
    <w:p w:rsidR="002F5EA7" w:rsidRPr="002F5EA7" w:rsidRDefault="002F5EA7" w:rsidP="00B81402">
      <w:pPr>
        <w:pStyle w:val="af0"/>
        <w:numPr>
          <w:ilvl w:val="0"/>
          <w:numId w:val="15"/>
        </w:numPr>
        <w:tabs>
          <w:tab w:val="left" w:pos="851"/>
        </w:tabs>
        <w:ind w:left="0" w:firstLine="567"/>
        <w:jc w:val="both"/>
        <w:rPr>
          <w:rFonts w:ascii="Times New Roman" w:hAnsi="Times New Roman" w:cs="Times New Roman"/>
          <w:szCs w:val="24"/>
        </w:rPr>
      </w:pPr>
      <w:r w:rsidRPr="002F5EA7">
        <w:rPr>
          <w:rFonts w:ascii="Times New Roman" w:hAnsi="Times New Roman" w:cs="Times New Roman"/>
          <w:szCs w:val="24"/>
        </w:rPr>
        <w:t>развитие научной любознательности, интереса к исследовательской деятельности;</w:t>
      </w:r>
    </w:p>
    <w:p w:rsidR="002F5EA7" w:rsidRPr="00B81402" w:rsidRDefault="00B81402" w:rsidP="00B81402">
      <w:pPr>
        <w:pStyle w:val="af0"/>
        <w:tabs>
          <w:tab w:val="left" w:pos="851"/>
        </w:tabs>
        <w:ind w:left="567"/>
        <w:jc w:val="both"/>
        <w:rPr>
          <w:rFonts w:ascii="Times New Roman" w:hAnsi="Times New Roman" w:cs="Times New Roman"/>
          <w:i/>
          <w:szCs w:val="24"/>
        </w:rPr>
      </w:pPr>
      <w:r w:rsidRPr="00B81402">
        <w:rPr>
          <w:rFonts w:ascii="Times New Roman" w:hAnsi="Times New Roman" w:cs="Times New Roman"/>
          <w:i/>
          <w:szCs w:val="24"/>
        </w:rPr>
        <w:t xml:space="preserve">5) </w:t>
      </w:r>
      <w:r w:rsidR="002F5EA7" w:rsidRPr="00B81402">
        <w:rPr>
          <w:rFonts w:ascii="Times New Roman" w:hAnsi="Times New Roman" w:cs="Times New Roman"/>
          <w:i/>
          <w:szCs w:val="24"/>
        </w:rPr>
        <w:t>формирования культуры здоровья и эмоционального благополучия:</w:t>
      </w:r>
    </w:p>
    <w:p w:rsidR="002F5EA7" w:rsidRPr="002F5EA7" w:rsidRDefault="002F5EA7" w:rsidP="00B81402">
      <w:pPr>
        <w:pStyle w:val="af0"/>
        <w:numPr>
          <w:ilvl w:val="0"/>
          <w:numId w:val="15"/>
        </w:numPr>
        <w:tabs>
          <w:tab w:val="left" w:pos="851"/>
        </w:tabs>
        <w:ind w:left="0" w:firstLine="567"/>
        <w:jc w:val="both"/>
        <w:rPr>
          <w:rFonts w:ascii="Times New Roman" w:hAnsi="Times New Roman" w:cs="Times New Roman"/>
          <w:szCs w:val="24"/>
        </w:rPr>
      </w:pPr>
      <w:r w:rsidRPr="002F5EA7">
        <w:rPr>
          <w:rFonts w:ascii="Times New Roman" w:hAnsi="Times New Roman" w:cs="Times New Roman"/>
          <w:szCs w:val="24"/>
        </w:rPr>
        <w:t>осознание ценности безопасного образа жизни в современном технологическом мире, важности правил безопасного поведения на транспорте, на дорогах, с электрическим и тепловым оборудованием в домашних условиях;</w:t>
      </w:r>
    </w:p>
    <w:p w:rsidR="002F5EA7" w:rsidRPr="002F5EA7" w:rsidRDefault="002F5EA7" w:rsidP="00B81402">
      <w:pPr>
        <w:pStyle w:val="af0"/>
        <w:numPr>
          <w:ilvl w:val="0"/>
          <w:numId w:val="15"/>
        </w:numPr>
        <w:tabs>
          <w:tab w:val="left" w:pos="851"/>
        </w:tabs>
        <w:ind w:left="0" w:firstLine="567"/>
        <w:jc w:val="both"/>
        <w:rPr>
          <w:rFonts w:ascii="Times New Roman" w:hAnsi="Times New Roman" w:cs="Times New Roman"/>
          <w:szCs w:val="24"/>
        </w:rPr>
      </w:pPr>
      <w:r w:rsidRPr="002F5EA7">
        <w:rPr>
          <w:rFonts w:ascii="Times New Roman" w:hAnsi="Times New Roman" w:cs="Times New Roman"/>
          <w:szCs w:val="24"/>
        </w:rPr>
        <w:t>сформированность навыка рефлексии, признание своего права на ошибку и такого же права у другого человека;</w:t>
      </w:r>
    </w:p>
    <w:p w:rsidR="002F5EA7" w:rsidRPr="00B81402" w:rsidRDefault="002F5EA7" w:rsidP="000817D6">
      <w:pPr>
        <w:pStyle w:val="af0"/>
        <w:numPr>
          <w:ilvl w:val="0"/>
          <w:numId w:val="17"/>
        </w:numPr>
        <w:tabs>
          <w:tab w:val="left" w:pos="851"/>
        </w:tabs>
        <w:jc w:val="both"/>
        <w:rPr>
          <w:rFonts w:ascii="Times New Roman" w:hAnsi="Times New Roman" w:cs="Times New Roman"/>
          <w:i/>
          <w:szCs w:val="24"/>
        </w:rPr>
      </w:pPr>
      <w:r w:rsidRPr="00B81402">
        <w:rPr>
          <w:rFonts w:ascii="Times New Roman" w:hAnsi="Times New Roman" w:cs="Times New Roman"/>
          <w:i/>
          <w:szCs w:val="24"/>
        </w:rPr>
        <w:t>трудового воспитания:</w:t>
      </w:r>
    </w:p>
    <w:p w:rsidR="002F5EA7" w:rsidRPr="002F5EA7" w:rsidRDefault="002F5EA7" w:rsidP="00B81402">
      <w:pPr>
        <w:pStyle w:val="af0"/>
        <w:numPr>
          <w:ilvl w:val="0"/>
          <w:numId w:val="16"/>
        </w:numPr>
        <w:tabs>
          <w:tab w:val="left" w:pos="851"/>
        </w:tabs>
        <w:ind w:left="0" w:firstLine="567"/>
        <w:jc w:val="both"/>
        <w:rPr>
          <w:rFonts w:ascii="Times New Roman" w:hAnsi="Times New Roman" w:cs="Times New Roman"/>
          <w:szCs w:val="24"/>
        </w:rPr>
      </w:pPr>
      <w:r w:rsidRPr="002F5EA7">
        <w:rPr>
          <w:rFonts w:ascii="Times New Roman" w:hAnsi="Times New Roman" w:cs="Times New Roman"/>
          <w:szCs w:val="24"/>
        </w:rPr>
        <w:t xml:space="preserve">активное участие в решении практических задач (в рамках семьи, образовательной организации, </w:t>
      </w:r>
      <w:r w:rsidRPr="002F5EA7">
        <w:rPr>
          <w:rFonts w:ascii="Times New Roman" w:eastAsia="SchoolBookSanPin" w:hAnsi="Times New Roman" w:cs="Times New Roman"/>
          <w:szCs w:val="24"/>
        </w:rPr>
        <w:t>населенного пункта, родного края)</w:t>
      </w:r>
      <w:r w:rsidRPr="002F5EA7">
        <w:rPr>
          <w:rFonts w:ascii="Times New Roman" w:hAnsi="Times New Roman" w:cs="Times New Roman"/>
          <w:szCs w:val="24"/>
        </w:rPr>
        <w:t xml:space="preserve"> технологической и социальной направленности, требующих в том числе и физических знаний;</w:t>
      </w:r>
    </w:p>
    <w:p w:rsidR="002F5EA7" w:rsidRPr="002F5EA7" w:rsidRDefault="002F5EA7" w:rsidP="00B81402">
      <w:pPr>
        <w:pStyle w:val="af0"/>
        <w:numPr>
          <w:ilvl w:val="0"/>
          <w:numId w:val="16"/>
        </w:numPr>
        <w:tabs>
          <w:tab w:val="left" w:pos="851"/>
        </w:tabs>
        <w:ind w:left="0" w:firstLine="567"/>
        <w:jc w:val="both"/>
        <w:rPr>
          <w:rFonts w:ascii="Times New Roman" w:hAnsi="Times New Roman" w:cs="Times New Roman"/>
          <w:szCs w:val="24"/>
        </w:rPr>
      </w:pPr>
      <w:r w:rsidRPr="002F5EA7">
        <w:rPr>
          <w:rFonts w:ascii="Times New Roman" w:hAnsi="Times New Roman" w:cs="Times New Roman"/>
          <w:szCs w:val="24"/>
        </w:rPr>
        <w:t>интерес к практическому изучению профессий, связанных с физикой;</w:t>
      </w:r>
    </w:p>
    <w:p w:rsidR="002F5EA7" w:rsidRPr="00B81402" w:rsidRDefault="002F5EA7" w:rsidP="006808FC">
      <w:pPr>
        <w:pStyle w:val="af0"/>
        <w:numPr>
          <w:ilvl w:val="0"/>
          <w:numId w:val="17"/>
        </w:numPr>
        <w:jc w:val="both"/>
        <w:rPr>
          <w:rFonts w:ascii="Times New Roman" w:hAnsi="Times New Roman" w:cs="Times New Roman"/>
          <w:i/>
          <w:szCs w:val="24"/>
        </w:rPr>
      </w:pPr>
      <w:r w:rsidRPr="00B81402">
        <w:rPr>
          <w:rFonts w:ascii="Times New Roman" w:hAnsi="Times New Roman" w:cs="Times New Roman"/>
          <w:i/>
          <w:szCs w:val="24"/>
        </w:rPr>
        <w:t>экологического воспитания:</w:t>
      </w:r>
    </w:p>
    <w:p w:rsidR="002F5EA7" w:rsidRPr="002F5EA7" w:rsidRDefault="002F5EA7" w:rsidP="006808FC">
      <w:pPr>
        <w:pStyle w:val="af0"/>
        <w:numPr>
          <w:ilvl w:val="0"/>
          <w:numId w:val="18"/>
        </w:numPr>
        <w:tabs>
          <w:tab w:val="left" w:pos="851"/>
        </w:tabs>
        <w:ind w:left="0" w:firstLine="567"/>
        <w:jc w:val="both"/>
        <w:rPr>
          <w:rFonts w:ascii="Times New Roman" w:hAnsi="Times New Roman" w:cs="Times New Roman"/>
          <w:szCs w:val="24"/>
        </w:rPr>
      </w:pPr>
      <w:r w:rsidRPr="002F5EA7">
        <w:rPr>
          <w:rFonts w:ascii="Times New Roman" w:hAnsi="Times New Roman" w:cs="Times New Roman"/>
          <w:szCs w:val="24"/>
        </w:rPr>
        <w:t>ориентация на применение физических знаний для решения задач в области окружающей среды, планирования поступков и оценки их возможных последствий для окружающей среды;</w:t>
      </w:r>
    </w:p>
    <w:p w:rsidR="002F5EA7" w:rsidRPr="002F5EA7" w:rsidRDefault="002F5EA7" w:rsidP="006808FC">
      <w:pPr>
        <w:pStyle w:val="af0"/>
        <w:numPr>
          <w:ilvl w:val="0"/>
          <w:numId w:val="18"/>
        </w:numPr>
        <w:tabs>
          <w:tab w:val="left" w:pos="851"/>
        </w:tabs>
        <w:ind w:left="0" w:firstLine="567"/>
        <w:jc w:val="both"/>
        <w:rPr>
          <w:rFonts w:ascii="Times New Roman" w:hAnsi="Times New Roman" w:cs="Times New Roman"/>
          <w:szCs w:val="24"/>
        </w:rPr>
      </w:pPr>
      <w:r w:rsidRPr="002F5EA7">
        <w:rPr>
          <w:rFonts w:ascii="Times New Roman" w:hAnsi="Times New Roman" w:cs="Times New Roman"/>
          <w:szCs w:val="24"/>
        </w:rPr>
        <w:t>осознание глобального характера экологических проблем и путей их решения;</w:t>
      </w:r>
    </w:p>
    <w:p w:rsidR="002F5EA7" w:rsidRPr="006808FC" w:rsidRDefault="002F5EA7" w:rsidP="006808FC">
      <w:pPr>
        <w:pStyle w:val="af0"/>
        <w:numPr>
          <w:ilvl w:val="0"/>
          <w:numId w:val="17"/>
        </w:numPr>
        <w:tabs>
          <w:tab w:val="left" w:pos="851"/>
        </w:tabs>
        <w:ind w:left="0" w:firstLine="567"/>
        <w:jc w:val="both"/>
        <w:rPr>
          <w:rFonts w:ascii="Times New Roman" w:hAnsi="Times New Roman" w:cs="Times New Roman"/>
          <w:i/>
          <w:szCs w:val="24"/>
        </w:rPr>
      </w:pPr>
      <w:r w:rsidRPr="006808FC">
        <w:rPr>
          <w:rFonts w:ascii="Times New Roman" w:hAnsi="Times New Roman" w:cs="Times New Roman"/>
          <w:i/>
          <w:szCs w:val="24"/>
        </w:rPr>
        <w:t>адаптации к изменяющимся условиям социальной и природной среды:</w:t>
      </w:r>
    </w:p>
    <w:p w:rsidR="002F5EA7" w:rsidRPr="002F5EA7" w:rsidRDefault="002F5EA7" w:rsidP="006808FC">
      <w:pPr>
        <w:pStyle w:val="af0"/>
        <w:numPr>
          <w:ilvl w:val="0"/>
          <w:numId w:val="19"/>
        </w:numPr>
        <w:tabs>
          <w:tab w:val="left" w:pos="851"/>
        </w:tabs>
        <w:ind w:left="0" w:firstLine="567"/>
        <w:jc w:val="both"/>
        <w:rPr>
          <w:rFonts w:ascii="Times New Roman" w:hAnsi="Times New Roman" w:cs="Times New Roman"/>
          <w:szCs w:val="24"/>
        </w:rPr>
      </w:pPr>
      <w:r w:rsidRPr="002F5EA7">
        <w:rPr>
          <w:rFonts w:ascii="Times New Roman" w:hAnsi="Times New Roman" w:cs="Times New Roman"/>
          <w:szCs w:val="24"/>
        </w:rPr>
        <w:t>потребность во взаимодействии при выполнении исследований и проектов физической направленности, открытость опыту и знаниям других;</w:t>
      </w:r>
    </w:p>
    <w:p w:rsidR="002F5EA7" w:rsidRPr="002F5EA7" w:rsidRDefault="002F5EA7" w:rsidP="006808FC">
      <w:pPr>
        <w:pStyle w:val="af0"/>
        <w:numPr>
          <w:ilvl w:val="0"/>
          <w:numId w:val="19"/>
        </w:numPr>
        <w:tabs>
          <w:tab w:val="left" w:pos="851"/>
        </w:tabs>
        <w:ind w:left="0" w:firstLine="567"/>
        <w:jc w:val="both"/>
        <w:rPr>
          <w:rFonts w:ascii="Times New Roman" w:hAnsi="Times New Roman" w:cs="Times New Roman"/>
          <w:szCs w:val="24"/>
        </w:rPr>
      </w:pPr>
      <w:r w:rsidRPr="002F5EA7">
        <w:rPr>
          <w:rFonts w:ascii="Times New Roman" w:hAnsi="Times New Roman" w:cs="Times New Roman"/>
          <w:szCs w:val="24"/>
        </w:rPr>
        <w:t>повышение уровня своей компетентности через практическую деятельность;</w:t>
      </w:r>
    </w:p>
    <w:p w:rsidR="002F5EA7" w:rsidRPr="002F5EA7" w:rsidRDefault="002F5EA7" w:rsidP="006808FC">
      <w:pPr>
        <w:pStyle w:val="af0"/>
        <w:numPr>
          <w:ilvl w:val="0"/>
          <w:numId w:val="19"/>
        </w:numPr>
        <w:tabs>
          <w:tab w:val="left" w:pos="851"/>
        </w:tabs>
        <w:ind w:left="0" w:firstLine="567"/>
        <w:jc w:val="both"/>
        <w:rPr>
          <w:rFonts w:ascii="Times New Roman" w:hAnsi="Times New Roman" w:cs="Times New Roman"/>
          <w:szCs w:val="24"/>
        </w:rPr>
      </w:pPr>
      <w:r w:rsidRPr="002F5EA7">
        <w:rPr>
          <w:rFonts w:ascii="Times New Roman" w:hAnsi="Times New Roman" w:cs="Times New Roman"/>
          <w:szCs w:val="24"/>
        </w:rPr>
        <w:t>потребность в формировании новых знаний, в том числе формулировать идеи, понятия, гипотезы о физических объектах и явлениях;</w:t>
      </w:r>
    </w:p>
    <w:p w:rsidR="002F5EA7" w:rsidRPr="002F5EA7" w:rsidRDefault="002F5EA7" w:rsidP="006808FC">
      <w:pPr>
        <w:pStyle w:val="af0"/>
        <w:numPr>
          <w:ilvl w:val="0"/>
          <w:numId w:val="19"/>
        </w:numPr>
        <w:tabs>
          <w:tab w:val="left" w:pos="851"/>
        </w:tabs>
        <w:ind w:left="0" w:firstLine="567"/>
        <w:jc w:val="both"/>
        <w:rPr>
          <w:rFonts w:ascii="Times New Roman" w:hAnsi="Times New Roman" w:cs="Times New Roman"/>
          <w:szCs w:val="24"/>
        </w:rPr>
      </w:pPr>
      <w:r w:rsidRPr="002F5EA7">
        <w:rPr>
          <w:rFonts w:ascii="Times New Roman" w:hAnsi="Times New Roman" w:cs="Times New Roman"/>
          <w:szCs w:val="24"/>
        </w:rPr>
        <w:t>осознание дефицитов собственных знаний и компетентностей в области физики;</w:t>
      </w:r>
    </w:p>
    <w:p w:rsidR="002F5EA7" w:rsidRPr="002F5EA7" w:rsidRDefault="002F5EA7" w:rsidP="006808FC">
      <w:pPr>
        <w:pStyle w:val="af0"/>
        <w:numPr>
          <w:ilvl w:val="0"/>
          <w:numId w:val="19"/>
        </w:numPr>
        <w:tabs>
          <w:tab w:val="left" w:pos="851"/>
        </w:tabs>
        <w:ind w:left="0" w:firstLine="567"/>
        <w:jc w:val="both"/>
        <w:rPr>
          <w:rFonts w:ascii="Times New Roman" w:hAnsi="Times New Roman" w:cs="Times New Roman"/>
          <w:szCs w:val="24"/>
        </w:rPr>
      </w:pPr>
      <w:r w:rsidRPr="002F5EA7">
        <w:rPr>
          <w:rFonts w:ascii="Times New Roman" w:hAnsi="Times New Roman" w:cs="Times New Roman"/>
          <w:szCs w:val="24"/>
        </w:rPr>
        <w:t>планирование своего развития в приобретении новых физических знаний;</w:t>
      </w:r>
    </w:p>
    <w:p w:rsidR="002F5EA7" w:rsidRPr="002F5EA7" w:rsidRDefault="002F5EA7" w:rsidP="006808FC">
      <w:pPr>
        <w:pStyle w:val="af0"/>
        <w:numPr>
          <w:ilvl w:val="0"/>
          <w:numId w:val="19"/>
        </w:numPr>
        <w:tabs>
          <w:tab w:val="left" w:pos="851"/>
        </w:tabs>
        <w:ind w:left="0" w:firstLine="567"/>
        <w:jc w:val="both"/>
        <w:rPr>
          <w:rFonts w:ascii="Times New Roman" w:hAnsi="Times New Roman" w:cs="Times New Roman"/>
          <w:szCs w:val="24"/>
        </w:rPr>
      </w:pPr>
      <w:r w:rsidRPr="002F5EA7">
        <w:rPr>
          <w:rFonts w:ascii="Times New Roman" w:hAnsi="Times New Roman" w:cs="Times New Roman"/>
          <w:szCs w:val="24"/>
        </w:rPr>
        <w:t>стремление анализировать и выявлять взаимосвязи природы, общества и экономики, в том числе с использованием физических знаний;</w:t>
      </w:r>
    </w:p>
    <w:p w:rsidR="002F5EA7" w:rsidRPr="002F5EA7" w:rsidRDefault="002F5EA7" w:rsidP="006808FC">
      <w:pPr>
        <w:pStyle w:val="af0"/>
        <w:numPr>
          <w:ilvl w:val="0"/>
          <w:numId w:val="19"/>
        </w:numPr>
        <w:tabs>
          <w:tab w:val="left" w:pos="851"/>
        </w:tabs>
        <w:ind w:left="0" w:firstLine="567"/>
        <w:jc w:val="both"/>
        <w:rPr>
          <w:rFonts w:ascii="Times New Roman" w:hAnsi="Times New Roman" w:cs="Times New Roman"/>
          <w:szCs w:val="24"/>
        </w:rPr>
      </w:pPr>
      <w:r w:rsidRPr="002F5EA7">
        <w:rPr>
          <w:rFonts w:ascii="Times New Roman" w:hAnsi="Times New Roman" w:cs="Times New Roman"/>
          <w:szCs w:val="24"/>
        </w:rPr>
        <w:t>оценка своих действий с учётом влияния на окружающую среду, возможных глобальных последствий.</w:t>
      </w:r>
    </w:p>
    <w:p w:rsidR="002F5EA7" w:rsidRPr="002F5EA7" w:rsidRDefault="002F5EA7" w:rsidP="002F5EA7">
      <w:pPr>
        <w:pStyle w:val="af0"/>
        <w:ind w:firstLine="567"/>
        <w:jc w:val="both"/>
        <w:rPr>
          <w:rFonts w:ascii="Times New Roman" w:hAnsi="Times New Roman" w:cs="Times New Roman"/>
          <w:szCs w:val="24"/>
        </w:rPr>
      </w:pPr>
      <w:r w:rsidRPr="002F5EA7">
        <w:rPr>
          <w:rFonts w:ascii="Times New Roman" w:hAnsi="Times New Roman" w:cs="Times New Roman"/>
          <w:szCs w:val="24"/>
        </w:rPr>
        <w:t xml:space="preserve">В результате изучения физики на уровне основного общего образования у обучающегося будут сформированы </w:t>
      </w:r>
      <w:r w:rsidRPr="00574262">
        <w:rPr>
          <w:rFonts w:ascii="Times New Roman" w:hAnsi="Times New Roman" w:cs="Times New Roman"/>
          <w:b/>
          <w:i/>
          <w:szCs w:val="24"/>
        </w:rPr>
        <w:t>метапредметные результаты</w:t>
      </w:r>
      <w:r w:rsidRPr="002F5EA7">
        <w:rPr>
          <w:rFonts w:ascii="Times New Roman" w:hAnsi="Times New Roman" w:cs="Times New Roman"/>
          <w:szCs w:val="24"/>
        </w:rPr>
        <w:t>, включающие познавательные универсальные учебные действия, коммуникативные универсальные учебные действия, регулятивные универсальные учебные действия.</w:t>
      </w:r>
    </w:p>
    <w:p w:rsidR="002F5EA7" w:rsidRPr="006808FC" w:rsidRDefault="002F5EA7" w:rsidP="002F5EA7">
      <w:pPr>
        <w:pStyle w:val="af0"/>
        <w:ind w:firstLine="567"/>
        <w:jc w:val="both"/>
        <w:rPr>
          <w:rFonts w:ascii="Times New Roman" w:hAnsi="Times New Roman" w:cs="Times New Roman"/>
          <w:b/>
          <w:i/>
          <w:szCs w:val="24"/>
        </w:rPr>
      </w:pPr>
      <w:r w:rsidRPr="002F5EA7">
        <w:rPr>
          <w:rFonts w:ascii="Times New Roman" w:hAnsi="Times New Roman" w:cs="Times New Roman"/>
          <w:szCs w:val="24"/>
        </w:rPr>
        <w:t xml:space="preserve">Овладение </w:t>
      </w:r>
      <w:r w:rsidRPr="006808FC">
        <w:rPr>
          <w:rFonts w:ascii="Times New Roman" w:hAnsi="Times New Roman" w:cs="Times New Roman"/>
          <w:b/>
          <w:i/>
          <w:szCs w:val="24"/>
        </w:rPr>
        <w:t>универсальными учебными познавательными действиями:</w:t>
      </w:r>
    </w:p>
    <w:p w:rsidR="002F5EA7" w:rsidRPr="002F5EA7" w:rsidRDefault="002F5EA7" w:rsidP="002F5EA7">
      <w:pPr>
        <w:pStyle w:val="af0"/>
        <w:ind w:firstLine="567"/>
        <w:jc w:val="both"/>
        <w:rPr>
          <w:rFonts w:ascii="Times New Roman" w:hAnsi="Times New Roman" w:cs="Times New Roman"/>
          <w:szCs w:val="24"/>
        </w:rPr>
      </w:pPr>
      <w:r w:rsidRPr="002F5EA7">
        <w:rPr>
          <w:rFonts w:ascii="Times New Roman" w:hAnsi="Times New Roman" w:cs="Times New Roman"/>
          <w:szCs w:val="24"/>
        </w:rPr>
        <w:lastRenderedPageBreak/>
        <w:t>1) базовые логические действия:</w:t>
      </w:r>
    </w:p>
    <w:p w:rsidR="002F5EA7" w:rsidRPr="002F5EA7" w:rsidRDefault="002F5EA7" w:rsidP="006808FC">
      <w:pPr>
        <w:pStyle w:val="af0"/>
        <w:numPr>
          <w:ilvl w:val="0"/>
          <w:numId w:val="20"/>
        </w:numPr>
        <w:tabs>
          <w:tab w:val="left" w:pos="851"/>
        </w:tabs>
        <w:ind w:left="0" w:firstLine="567"/>
        <w:jc w:val="both"/>
        <w:rPr>
          <w:rFonts w:ascii="Times New Roman" w:hAnsi="Times New Roman" w:cs="Times New Roman"/>
          <w:szCs w:val="24"/>
        </w:rPr>
      </w:pPr>
      <w:r w:rsidRPr="002F5EA7">
        <w:rPr>
          <w:rFonts w:ascii="Times New Roman" w:hAnsi="Times New Roman" w:cs="Times New Roman"/>
          <w:szCs w:val="24"/>
        </w:rPr>
        <w:t>выявлять и характеризовать существенные признаки объектов (явлений);</w:t>
      </w:r>
    </w:p>
    <w:p w:rsidR="002F5EA7" w:rsidRPr="002F5EA7" w:rsidRDefault="002F5EA7" w:rsidP="006808FC">
      <w:pPr>
        <w:pStyle w:val="af0"/>
        <w:numPr>
          <w:ilvl w:val="0"/>
          <w:numId w:val="20"/>
        </w:numPr>
        <w:tabs>
          <w:tab w:val="left" w:pos="851"/>
        </w:tabs>
        <w:ind w:left="0" w:firstLine="567"/>
        <w:jc w:val="both"/>
        <w:rPr>
          <w:rFonts w:ascii="Times New Roman" w:hAnsi="Times New Roman" w:cs="Times New Roman"/>
          <w:szCs w:val="24"/>
        </w:rPr>
      </w:pPr>
      <w:r w:rsidRPr="002F5EA7">
        <w:rPr>
          <w:rFonts w:ascii="Times New Roman" w:hAnsi="Times New Roman" w:cs="Times New Roman"/>
          <w:szCs w:val="24"/>
        </w:rPr>
        <w:t>устанавливать существенный признак классификации, основания для обобщения и сравнения;</w:t>
      </w:r>
    </w:p>
    <w:p w:rsidR="002F5EA7" w:rsidRPr="002F5EA7" w:rsidRDefault="002F5EA7" w:rsidP="006808FC">
      <w:pPr>
        <w:pStyle w:val="af0"/>
        <w:numPr>
          <w:ilvl w:val="0"/>
          <w:numId w:val="20"/>
        </w:numPr>
        <w:tabs>
          <w:tab w:val="left" w:pos="851"/>
        </w:tabs>
        <w:ind w:left="0" w:firstLine="567"/>
        <w:jc w:val="both"/>
        <w:rPr>
          <w:rFonts w:ascii="Times New Roman" w:hAnsi="Times New Roman" w:cs="Times New Roman"/>
          <w:szCs w:val="24"/>
        </w:rPr>
      </w:pPr>
      <w:r w:rsidRPr="002F5EA7">
        <w:rPr>
          <w:rFonts w:ascii="Times New Roman" w:hAnsi="Times New Roman" w:cs="Times New Roman"/>
          <w:szCs w:val="24"/>
        </w:rPr>
        <w:t>выявлять закономерности и противоречия в рассматриваемых фактах, данных и наблюдениях, относящихся к физическим явлениям;</w:t>
      </w:r>
    </w:p>
    <w:p w:rsidR="002F5EA7" w:rsidRPr="002F5EA7" w:rsidRDefault="002F5EA7" w:rsidP="006808FC">
      <w:pPr>
        <w:pStyle w:val="af0"/>
        <w:numPr>
          <w:ilvl w:val="0"/>
          <w:numId w:val="20"/>
        </w:numPr>
        <w:tabs>
          <w:tab w:val="left" w:pos="851"/>
        </w:tabs>
        <w:ind w:left="0" w:firstLine="567"/>
        <w:jc w:val="both"/>
        <w:rPr>
          <w:rFonts w:ascii="Times New Roman" w:hAnsi="Times New Roman" w:cs="Times New Roman"/>
          <w:szCs w:val="24"/>
        </w:rPr>
      </w:pPr>
      <w:r w:rsidRPr="002F5EA7">
        <w:rPr>
          <w:rFonts w:ascii="Times New Roman" w:hAnsi="Times New Roman" w:cs="Times New Roman"/>
          <w:szCs w:val="24"/>
        </w:rPr>
        <w:t>выявлять причинно­следственные связи при изучении физических явлений и процессов, проводить выводы с использованием дедуктивных и индуктивных умозаключений, выдвигать гипотезы о взаимосвязях физических величин;</w:t>
      </w:r>
    </w:p>
    <w:p w:rsidR="002F5EA7" w:rsidRPr="002F5EA7" w:rsidRDefault="002F5EA7" w:rsidP="006808FC">
      <w:pPr>
        <w:pStyle w:val="af0"/>
        <w:numPr>
          <w:ilvl w:val="0"/>
          <w:numId w:val="20"/>
        </w:numPr>
        <w:tabs>
          <w:tab w:val="left" w:pos="851"/>
        </w:tabs>
        <w:ind w:left="0" w:firstLine="567"/>
        <w:jc w:val="both"/>
        <w:rPr>
          <w:rFonts w:ascii="Times New Roman" w:hAnsi="Times New Roman" w:cs="Times New Roman"/>
          <w:szCs w:val="24"/>
        </w:rPr>
      </w:pPr>
      <w:r w:rsidRPr="002F5EA7">
        <w:rPr>
          <w:rFonts w:ascii="Times New Roman" w:hAnsi="Times New Roman" w:cs="Times New Roman"/>
          <w:szCs w:val="24"/>
        </w:rPr>
        <w:t>самостоятельно выбирать способ решения учебной физической задачи (сравнение нескольких вариантов решения, выбор наиболее подходящего с учётом самостоятельно выделенных критериев).</w:t>
      </w:r>
    </w:p>
    <w:p w:rsidR="002F5EA7" w:rsidRPr="002F5EA7" w:rsidRDefault="002F5EA7" w:rsidP="002F5EA7">
      <w:pPr>
        <w:pStyle w:val="af0"/>
        <w:ind w:firstLine="567"/>
        <w:jc w:val="both"/>
        <w:rPr>
          <w:rFonts w:ascii="Times New Roman" w:hAnsi="Times New Roman" w:cs="Times New Roman"/>
          <w:szCs w:val="24"/>
        </w:rPr>
      </w:pPr>
      <w:r w:rsidRPr="002F5EA7">
        <w:rPr>
          <w:rFonts w:ascii="Times New Roman" w:hAnsi="Times New Roman" w:cs="Times New Roman"/>
          <w:szCs w:val="24"/>
        </w:rPr>
        <w:t>2) базовые исследовательские действия:</w:t>
      </w:r>
    </w:p>
    <w:p w:rsidR="002F5EA7" w:rsidRPr="002F5EA7" w:rsidRDefault="002F5EA7" w:rsidP="006808FC">
      <w:pPr>
        <w:pStyle w:val="af0"/>
        <w:numPr>
          <w:ilvl w:val="0"/>
          <w:numId w:val="21"/>
        </w:numPr>
        <w:tabs>
          <w:tab w:val="left" w:pos="851"/>
        </w:tabs>
        <w:ind w:left="0" w:firstLine="567"/>
        <w:jc w:val="both"/>
        <w:rPr>
          <w:rFonts w:ascii="Times New Roman" w:hAnsi="Times New Roman" w:cs="Times New Roman"/>
          <w:szCs w:val="24"/>
        </w:rPr>
      </w:pPr>
      <w:r w:rsidRPr="002F5EA7">
        <w:rPr>
          <w:rFonts w:ascii="Times New Roman" w:hAnsi="Times New Roman" w:cs="Times New Roman"/>
          <w:szCs w:val="24"/>
        </w:rPr>
        <w:t>использовать вопросы как исследовательский инструмент познания;</w:t>
      </w:r>
    </w:p>
    <w:p w:rsidR="002F5EA7" w:rsidRPr="002F5EA7" w:rsidRDefault="002F5EA7" w:rsidP="006808FC">
      <w:pPr>
        <w:pStyle w:val="af0"/>
        <w:numPr>
          <w:ilvl w:val="0"/>
          <w:numId w:val="21"/>
        </w:numPr>
        <w:tabs>
          <w:tab w:val="left" w:pos="851"/>
        </w:tabs>
        <w:ind w:left="0" w:firstLine="567"/>
        <w:jc w:val="both"/>
        <w:rPr>
          <w:rFonts w:ascii="Times New Roman" w:hAnsi="Times New Roman" w:cs="Times New Roman"/>
          <w:szCs w:val="24"/>
        </w:rPr>
      </w:pPr>
      <w:r w:rsidRPr="002F5EA7">
        <w:rPr>
          <w:rFonts w:ascii="Times New Roman" w:hAnsi="Times New Roman" w:cs="Times New Roman"/>
          <w:szCs w:val="24"/>
        </w:rPr>
        <w:t>проводить по самостоятельно составленному плану опыт, несложный физический эксперимент, небольшое исследование физического явления;</w:t>
      </w:r>
    </w:p>
    <w:p w:rsidR="002F5EA7" w:rsidRPr="002F5EA7" w:rsidRDefault="002F5EA7" w:rsidP="006808FC">
      <w:pPr>
        <w:pStyle w:val="af0"/>
        <w:numPr>
          <w:ilvl w:val="0"/>
          <w:numId w:val="21"/>
        </w:numPr>
        <w:tabs>
          <w:tab w:val="left" w:pos="851"/>
        </w:tabs>
        <w:ind w:left="0" w:firstLine="567"/>
        <w:jc w:val="both"/>
        <w:rPr>
          <w:rFonts w:ascii="Times New Roman" w:hAnsi="Times New Roman" w:cs="Times New Roman"/>
          <w:szCs w:val="24"/>
        </w:rPr>
      </w:pPr>
      <w:r w:rsidRPr="002F5EA7">
        <w:rPr>
          <w:rFonts w:ascii="Times New Roman" w:hAnsi="Times New Roman" w:cs="Times New Roman"/>
          <w:szCs w:val="24"/>
        </w:rPr>
        <w:t>оценивать на применимость и достоверность информацию, полученную в ходе исследования или эксперимента;</w:t>
      </w:r>
    </w:p>
    <w:p w:rsidR="002F5EA7" w:rsidRPr="002F5EA7" w:rsidRDefault="002F5EA7" w:rsidP="006808FC">
      <w:pPr>
        <w:pStyle w:val="af0"/>
        <w:numPr>
          <w:ilvl w:val="0"/>
          <w:numId w:val="21"/>
        </w:numPr>
        <w:tabs>
          <w:tab w:val="left" w:pos="851"/>
        </w:tabs>
        <w:ind w:left="0" w:firstLine="567"/>
        <w:jc w:val="both"/>
        <w:rPr>
          <w:rFonts w:ascii="Times New Roman" w:hAnsi="Times New Roman" w:cs="Times New Roman"/>
          <w:szCs w:val="24"/>
        </w:rPr>
      </w:pPr>
      <w:r w:rsidRPr="002F5EA7">
        <w:rPr>
          <w:rFonts w:ascii="Times New Roman" w:hAnsi="Times New Roman" w:cs="Times New Roman"/>
          <w:szCs w:val="24"/>
        </w:rPr>
        <w:t>самостоятельно формулировать обобщения и выводы по результатам проведённого наблюдения, опыта, исследования;</w:t>
      </w:r>
    </w:p>
    <w:p w:rsidR="002F5EA7" w:rsidRPr="002F5EA7" w:rsidRDefault="002F5EA7" w:rsidP="006808FC">
      <w:pPr>
        <w:pStyle w:val="af0"/>
        <w:numPr>
          <w:ilvl w:val="0"/>
          <w:numId w:val="21"/>
        </w:numPr>
        <w:tabs>
          <w:tab w:val="left" w:pos="851"/>
        </w:tabs>
        <w:ind w:left="0" w:firstLine="567"/>
        <w:jc w:val="both"/>
        <w:rPr>
          <w:rFonts w:ascii="Times New Roman" w:hAnsi="Times New Roman" w:cs="Times New Roman"/>
          <w:szCs w:val="24"/>
        </w:rPr>
      </w:pPr>
      <w:r w:rsidRPr="002F5EA7">
        <w:rPr>
          <w:rFonts w:ascii="Times New Roman" w:hAnsi="Times New Roman" w:cs="Times New Roman"/>
          <w:szCs w:val="24"/>
        </w:rPr>
        <w:t>прогнозировать возможное дальнейшее развитие физических процессов, а также выдвигать предположения об их развитии в новых условиях и контекстах.</w:t>
      </w:r>
    </w:p>
    <w:p w:rsidR="002F5EA7" w:rsidRPr="002F5EA7" w:rsidRDefault="002F5EA7" w:rsidP="002F5EA7">
      <w:pPr>
        <w:pStyle w:val="af0"/>
        <w:ind w:firstLine="567"/>
        <w:jc w:val="both"/>
        <w:rPr>
          <w:rFonts w:ascii="Times New Roman" w:hAnsi="Times New Roman" w:cs="Times New Roman"/>
          <w:szCs w:val="24"/>
        </w:rPr>
      </w:pPr>
      <w:r w:rsidRPr="002F5EA7">
        <w:rPr>
          <w:rFonts w:ascii="Times New Roman" w:hAnsi="Times New Roman" w:cs="Times New Roman"/>
          <w:szCs w:val="24"/>
        </w:rPr>
        <w:t>3) работа с информацией:</w:t>
      </w:r>
    </w:p>
    <w:p w:rsidR="002F5EA7" w:rsidRPr="002F5EA7" w:rsidRDefault="002F5EA7" w:rsidP="006808FC">
      <w:pPr>
        <w:pStyle w:val="af0"/>
        <w:numPr>
          <w:ilvl w:val="0"/>
          <w:numId w:val="22"/>
        </w:numPr>
        <w:tabs>
          <w:tab w:val="left" w:pos="851"/>
        </w:tabs>
        <w:ind w:left="0" w:firstLine="567"/>
        <w:jc w:val="both"/>
        <w:rPr>
          <w:rFonts w:ascii="Times New Roman" w:hAnsi="Times New Roman" w:cs="Times New Roman"/>
          <w:szCs w:val="24"/>
        </w:rPr>
      </w:pPr>
      <w:r w:rsidRPr="002F5EA7">
        <w:rPr>
          <w:rFonts w:ascii="Times New Roman" w:hAnsi="Times New Roman" w:cs="Times New Roman"/>
          <w:szCs w:val="24"/>
        </w:rPr>
        <w:t>применять различные методы, инструменты и запросы при поиске и отборе информации или данных с учётом предложенной учебной физической задачи;</w:t>
      </w:r>
    </w:p>
    <w:p w:rsidR="002F5EA7" w:rsidRPr="002F5EA7" w:rsidRDefault="002F5EA7" w:rsidP="006808FC">
      <w:pPr>
        <w:pStyle w:val="af0"/>
        <w:numPr>
          <w:ilvl w:val="0"/>
          <w:numId w:val="22"/>
        </w:numPr>
        <w:tabs>
          <w:tab w:val="left" w:pos="851"/>
        </w:tabs>
        <w:ind w:left="0" w:firstLine="567"/>
        <w:jc w:val="both"/>
        <w:rPr>
          <w:rFonts w:ascii="Times New Roman" w:hAnsi="Times New Roman" w:cs="Times New Roman"/>
          <w:szCs w:val="24"/>
        </w:rPr>
      </w:pPr>
      <w:r w:rsidRPr="002F5EA7">
        <w:rPr>
          <w:rFonts w:ascii="Times New Roman" w:hAnsi="Times New Roman" w:cs="Times New Roman"/>
          <w:szCs w:val="24"/>
        </w:rPr>
        <w:t>анализировать, систематизировать и интерпретировать информацию различных видов и форм представления;</w:t>
      </w:r>
    </w:p>
    <w:p w:rsidR="002F5EA7" w:rsidRPr="002F5EA7" w:rsidRDefault="002F5EA7" w:rsidP="006808FC">
      <w:pPr>
        <w:pStyle w:val="af0"/>
        <w:numPr>
          <w:ilvl w:val="0"/>
          <w:numId w:val="22"/>
        </w:numPr>
        <w:tabs>
          <w:tab w:val="left" w:pos="851"/>
        </w:tabs>
        <w:ind w:left="0" w:firstLine="567"/>
        <w:jc w:val="both"/>
        <w:rPr>
          <w:rFonts w:ascii="Times New Roman" w:hAnsi="Times New Roman" w:cs="Times New Roman"/>
          <w:szCs w:val="24"/>
        </w:rPr>
      </w:pPr>
      <w:r w:rsidRPr="002F5EA7">
        <w:rPr>
          <w:rFonts w:ascii="Times New Roman" w:hAnsi="Times New Roman" w:cs="Times New Roman"/>
          <w:szCs w:val="24"/>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2F5EA7" w:rsidRPr="006808FC" w:rsidRDefault="002F5EA7" w:rsidP="002F5EA7">
      <w:pPr>
        <w:pStyle w:val="af0"/>
        <w:ind w:firstLine="567"/>
        <w:jc w:val="both"/>
        <w:rPr>
          <w:rFonts w:ascii="Times New Roman" w:hAnsi="Times New Roman" w:cs="Times New Roman"/>
          <w:b/>
          <w:i/>
          <w:szCs w:val="24"/>
        </w:rPr>
      </w:pPr>
      <w:r w:rsidRPr="002F5EA7">
        <w:rPr>
          <w:rFonts w:ascii="Times New Roman" w:hAnsi="Times New Roman" w:cs="Times New Roman"/>
          <w:szCs w:val="24"/>
        </w:rPr>
        <w:t xml:space="preserve">Овладение </w:t>
      </w:r>
      <w:r w:rsidRPr="006808FC">
        <w:rPr>
          <w:rFonts w:ascii="Times New Roman" w:hAnsi="Times New Roman" w:cs="Times New Roman"/>
          <w:b/>
          <w:i/>
          <w:szCs w:val="24"/>
        </w:rPr>
        <w:t>универсальными учебными коммуникативными действиями:</w:t>
      </w:r>
    </w:p>
    <w:p w:rsidR="002F5EA7" w:rsidRPr="002F5EA7" w:rsidRDefault="002F5EA7" w:rsidP="002F5EA7">
      <w:pPr>
        <w:pStyle w:val="af0"/>
        <w:ind w:firstLine="567"/>
        <w:jc w:val="both"/>
        <w:rPr>
          <w:rFonts w:ascii="Times New Roman" w:hAnsi="Times New Roman" w:cs="Times New Roman"/>
          <w:szCs w:val="24"/>
        </w:rPr>
      </w:pPr>
      <w:r w:rsidRPr="002F5EA7">
        <w:rPr>
          <w:rFonts w:ascii="Times New Roman" w:hAnsi="Times New Roman" w:cs="Times New Roman"/>
          <w:szCs w:val="24"/>
        </w:rPr>
        <w:t>1) общение:</w:t>
      </w:r>
    </w:p>
    <w:p w:rsidR="002F5EA7" w:rsidRPr="002F5EA7" w:rsidRDefault="002F5EA7" w:rsidP="006808FC">
      <w:pPr>
        <w:pStyle w:val="af0"/>
        <w:numPr>
          <w:ilvl w:val="0"/>
          <w:numId w:val="23"/>
        </w:numPr>
        <w:tabs>
          <w:tab w:val="left" w:pos="851"/>
        </w:tabs>
        <w:ind w:left="0" w:firstLine="567"/>
        <w:jc w:val="both"/>
        <w:rPr>
          <w:rFonts w:ascii="Times New Roman" w:hAnsi="Times New Roman" w:cs="Times New Roman"/>
          <w:szCs w:val="24"/>
        </w:rPr>
      </w:pPr>
      <w:r w:rsidRPr="002F5EA7">
        <w:rPr>
          <w:rFonts w:ascii="Times New Roman" w:hAnsi="Times New Roman" w:cs="Times New Roman"/>
          <w:szCs w:val="24"/>
        </w:rPr>
        <w:t>в ходе обсуждения учебного материала, результатов лабораторных работ и проектов задавать вопросы по существу обсуждаемой темы и высказывать идеи, нацеленные на решение задачи и поддержание благожелательности общения;</w:t>
      </w:r>
    </w:p>
    <w:p w:rsidR="002F5EA7" w:rsidRPr="002F5EA7" w:rsidRDefault="002F5EA7" w:rsidP="006808FC">
      <w:pPr>
        <w:pStyle w:val="af0"/>
        <w:numPr>
          <w:ilvl w:val="0"/>
          <w:numId w:val="23"/>
        </w:numPr>
        <w:tabs>
          <w:tab w:val="left" w:pos="851"/>
        </w:tabs>
        <w:ind w:left="0" w:firstLine="567"/>
        <w:jc w:val="both"/>
        <w:rPr>
          <w:rFonts w:ascii="Times New Roman" w:hAnsi="Times New Roman" w:cs="Times New Roman"/>
          <w:szCs w:val="24"/>
        </w:rPr>
      </w:pPr>
      <w:r w:rsidRPr="002F5EA7">
        <w:rPr>
          <w:rFonts w:ascii="Times New Roman" w:hAnsi="Times New Roman" w:cs="Times New Roman"/>
          <w:szCs w:val="24"/>
        </w:rPr>
        <w:t>сопоставлять свои суждения с суждениями других участников диалога, обнаруживать различие и сходство позиций;</w:t>
      </w:r>
    </w:p>
    <w:p w:rsidR="002F5EA7" w:rsidRPr="002F5EA7" w:rsidRDefault="002F5EA7" w:rsidP="006808FC">
      <w:pPr>
        <w:pStyle w:val="af0"/>
        <w:numPr>
          <w:ilvl w:val="0"/>
          <w:numId w:val="23"/>
        </w:numPr>
        <w:tabs>
          <w:tab w:val="left" w:pos="851"/>
        </w:tabs>
        <w:ind w:left="0" w:firstLine="567"/>
        <w:jc w:val="both"/>
        <w:rPr>
          <w:rFonts w:ascii="Times New Roman" w:hAnsi="Times New Roman" w:cs="Times New Roman"/>
          <w:szCs w:val="24"/>
        </w:rPr>
      </w:pPr>
      <w:r w:rsidRPr="002F5EA7">
        <w:rPr>
          <w:rFonts w:ascii="Times New Roman" w:hAnsi="Times New Roman" w:cs="Times New Roman"/>
          <w:szCs w:val="24"/>
        </w:rPr>
        <w:t>выражать свою точку зрения в устных и письменных текстах;</w:t>
      </w:r>
    </w:p>
    <w:p w:rsidR="002F5EA7" w:rsidRPr="002F5EA7" w:rsidRDefault="002F5EA7" w:rsidP="006808FC">
      <w:pPr>
        <w:pStyle w:val="af0"/>
        <w:numPr>
          <w:ilvl w:val="0"/>
          <w:numId w:val="23"/>
        </w:numPr>
        <w:tabs>
          <w:tab w:val="left" w:pos="851"/>
        </w:tabs>
        <w:ind w:left="0" w:firstLine="567"/>
        <w:jc w:val="both"/>
        <w:rPr>
          <w:rFonts w:ascii="Times New Roman" w:hAnsi="Times New Roman" w:cs="Times New Roman"/>
          <w:szCs w:val="24"/>
        </w:rPr>
      </w:pPr>
      <w:r w:rsidRPr="002F5EA7">
        <w:rPr>
          <w:rFonts w:ascii="Times New Roman" w:hAnsi="Times New Roman" w:cs="Times New Roman"/>
          <w:szCs w:val="24"/>
        </w:rPr>
        <w:t>публично представлять результаты выполненного физического опыта (эксперимента, исследования, проекта).</w:t>
      </w:r>
    </w:p>
    <w:p w:rsidR="002F5EA7" w:rsidRPr="002F5EA7" w:rsidRDefault="002F5EA7" w:rsidP="002F5EA7">
      <w:pPr>
        <w:pStyle w:val="af0"/>
        <w:ind w:firstLine="567"/>
        <w:jc w:val="both"/>
        <w:rPr>
          <w:rFonts w:ascii="Times New Roman" w:hAnsi="Times New Roman" w:cs="Times New Roman"/>
          <w:szCs w:val="24"/>
        </w:rPr>
      </w:pPr>
      <w:r w:rsidRPr="002F5EA7">
        <w:rPr>
          <w:rFonts w:ascii="Times New Roman" w:hAnsi="Times New Roman" w:cs="Times New Roman"/>
          <w:szCs w:val="24"/>
        </w:rPr>
        <w:t>2) совместная деятельность (сотрудничество):</w:t>
      </w:r>
    </w:p>
    <w:p w:rsidR="002F5EA7" w:rsidRPr="002F5EA7" w:rsidRDefault="002F5EA7" w:rsidP="006808FC">
      <w:pPr>
        <w:pStyle w:val="af0"/>
        <w:numPr>
          <w:ilvl w:val="0"/>
          <w:numId w:val="24"/>
        </w:numPr>
        <w:tabs>
          <w:tab w:val="left" w:pos="851"/>
        </w:tabs>
        <w:ind w:left="0" w:firstLine="567"/>
        <w:jc w:val="both"/>
        <w:rPr>
          <w:rFonts w:ascii="Times New Roman" w:hAnsi="Times New Roman" w:cs="Times New Roman"/>
          <w:szCs w:val="24"/>
        </w:rPr>
      </w:pPr>
      <w:r w:rsidRPr="002F5EA7">
        <w:rPr>
          <w:rFonts w:ascii="Times New Roman" w:hAnsi="Times New Roman" w:cs="Times New Roman"/>
          <w:szCs w:val="24"/>
        </w:rPr>
        <w:t>понимать и использовать преимущества командной и индивидуальной работы при решении конкретной физической проблемы;</w:t>
      </w:r>
    </w:p>
    <w:p w:rsidR="002F5EA7" w:rsidRPr="002F5EA7" w:rsidRDefault="002F5EA7" w:rsidP="006808FC">
      <w:pPr>
        <w:pStyle w:val="af0"/>
        <w:numPr>
          <w:ilvl w:val="0"/>
          <w:numId w:val="24"/>
        </w:numPr>
        <w:tabs>
          <w:tab w:val="left" w:pos="851"/>
        </w:tabs>
        <w:ind w:left="0" w:firstLine="567"/>
        <w:jc w:val="both"/>
        <w:rPr>
          <w:rFonts w:ascii="Times New Roman" w:hAnsi="Times New Roman" w:cs="Times New Roman"/>
          <w:szCs w:val="24"/>
        </w:rPr>
      </w:pPr>
      <w:r w:rsidRPr="002F5EA7">
        <w:rPr>
          <w:rFonts w:ascii="Times New Roman" w:hAnsi="Times New Roman" w:cs="Times New Roman"/>
          <w:szCs w:val="24"/>
        </w:rPr>
        <w:t>принимать цели совместной деятельности, организовывать действия по её достижению: распределять роли, обсуждать процессы и результаты совместной работы, обобщать мнения нескольких человек;</w:t>
      </w:r>
    </w:p>
    <w:p w:rsidR="002F5EA7" w:rsidRPr="002F5EA7" w:rsidRDefault="002F5EA7" w:rsidP="006808FC">
      <w:pPr>
        <w:pStyle w:val="af0"/>
        <w:numPr>
          <w:ilvl w:val="0"/>
          <w:numId w:val="24"/>
        </w:numPr>
        <w:tabs>
          <w:tab w:val="left" w:pos="851"/>
        </w:tabs>
        <w:ind w:left="0" w:firstLine="567"/>
        <w:jc w:val="both"/>
        <w:rPr>
          <w:rFonts w:ascii="Times New Roman" w:hAnsi="Times New Roman" w:cs="Times New Roman"/>
          <w:szCs w:val="24"/>
        </w:rPr>
      </w:pPr>
      <w:r w:rsidRPr="002F5EA7">
        <w:rPr>
          <w:rFonts w:ascii="Times New Roman" w:hAnsi="Times New Roman" w:cs="Times New Roman"/>
          <w:szCs w:val="24"/>
        </w:rPr>
        <w:t>выполнять свою часть работы, достигая качественного результата по своему направлению и координируя свои действия с другими членами команды;</w:t>
      </w:r>
    </w:p>
    <w:p w:rsidR="002F5EA7" w:rsidRPr="002F5EA7" w:rsidRDefault="002F5EA7" w:rsidP="006808FC">
      <w:pPr>
        <w:pStyle w:val="af0"/>
        <w:numPr>
          <w:ilvl w:val="0"/>
          <w:numId w:val="24"/>
        </w:numPr>
        <w:tabs>
          <w:tab w:val="left" w:pos="851"/>
        </w:tabs>
        <w:ind w:left="0" w:firstLine="567"/>
        <w:jc w:val="both"/>
        <w:rPr>
          <w:rFonts w:ascii="Times New Roman" w:hAnsi="Times New Roman" w:cs="Times New Roman"/>
          <w:szCs w:val="24"/>
        </w:rPr>
      </w:pPr>
      <w:r w:rsidRPr="002F5EA7">
        <w:rPr>
          <w:rFonts w:ascii="Times New Roman" w:hAnsi="Times New Roman" w:cs="Times New Roman"/>
          <w:szCs w:val="24"/>
        </w:rPr>
        <w:t>оценивать качество своего вклада в общий продукт по критериям, самостоятельно сформулированным участниками взаимодействия.</w:t>
      </w:r>
    </w:p>
    <w:p w:rsidR="002F5EA7" w:rsidRPr="006808FC" w:rsidRDefault="002F5EA7" w:rsidP="002F5EA7">
      <w:pPr>
        <w:pStyle w:val="af0"/>
        <w:ind w:firstLine="567"/>
        <w:jc w:val="both"/>
        <w:rPr>
          <w:rFonts w:ascii="Times New Roman" w:hAnsi="Times New Roman" w:cs="Times New Roman"/>
          <w:b/>
          <w:i/>
          <w:szCs w:val="24"/>
        </w:rPr>
      </w:pPr>
      <w:r w:rsidRPr="002F5EA7">
        <w:rPr>
          <w:rFonts w:ascii="Times New Roman" w:hAnsi="Times New Roman" w:cs="Times New Roman"/>
          <w:szCs w:val="24"/>
        </w:rPr>
        <w:t xml:space="preserve">Овладение </w:t>
      </w:r>
      <w:r w:rsidRPr="006808FC">
        <w:rPr>
          <w:rFonts w:ascii="Times New Roman" w:hAnsi="Times New Roman" w:cs="Times New Roman"/>
          <w:b/>
          <w:i/>
          <w:szCs w:val="24"/>
        </w:rPr>
        <w:t>универсальными учебными регулятивными действиями:</w:t>
      </w:r>
    </w:p>
    <w:p w:rsidR="002F5EA7" w:rsidRPr="002F5EA7" w:rsidRDefault="002F5EA7" w:rsidP="002F5EA7">
      <w:pPr>
        <w:pStyle w:val="af0"/>
        <w:ind w:firstLine="567"/>
        <w:jc w:val="both"/>
        <w:rPr>
          <w:rFonts w:ascii="Times New Roman" w:hAnsi="Times New Roman" w:cs="Times New Roman"/>
          <w:szCs w:val="24"/>
        </w:rPr>
      </w:pPr>
      <w:r w:rsidRPr="002F5EA7">
        <w:rPr>
          <w:rFonts w:ascii="Times New Roman" w:hAnsi="Times New Roman" w:cs="Times New Roman"/>
          <w:szCs w:val="24"/>
        </w:rPr>
        <w:lastRenderedPageBreak/>
        <w:t>1) самоорганизация:</w:t>
      </w:r>
    </w:p>
    <w:p w:rsidR="002F5EA7" w:rsidRPr="002F5EA7" w:rsidRDefault="002F5EA7" w:rsidP="006808FC">
      <w:pPr>
        <w:pStyle w:val="af0"/>
        <w:numPr>
          <w:ilvl w:val="0"/>
          <w:numId w:val="25"/>
        </w:numPr>
        <w:tabs>
          <w:tab w:val="left" w:pos="851"/>
        </w:tabs>
        <w:ind w:left="0" w:firstLine="567"/>
        <w:jc w:val="both"/>
        <w:rPr>
          <w:rFonts w:ascii="Times New Roman" w:hAnsi="Times New Roman" w:cs="Times New Roman"/>
          <w:szCs w:val="24"/>
        </w:rPr>
      </w:pPr>
      <w:r w:rsidRPr="002F5EA7">
        <w:rPr>
          <w:rFonts w:ascii="Times New Roman" w:hAnsi="Times New Roman" w:cs="Times New Roman"/>
          <w:szCs w:val="24"/>
        </w:rPr>
        <w:t>выявлять проблемы в жизненных и учебных ситуациях, требующих для решения физических знаний;</w:t>
      </w:r>
    </w:p>
    <w:p w:rsidR="002F5EA7" w:rsidRPr="002F5EA7" w:rsidRDefault="002F5EA7" w:rsidP="006808FC">
      <w:pPr>
        <w:pStyle w:val="af0"/>
        <w:numPr>
          <w:ilvl w:val="0"/>
          <w:numId w:val="25"/>
        </w:numPr>
        <w:tabs>
          <w:tab w:val="left" w:pos="851"/>
        </w:tabs>
        <w:ind w:left="0" w:firstLine="567"/>
        <w:jc w:val="both"/>
        <w:rPr>
          <w:rFonts w:ascii="Times New Roman" w:hAnsi="Times New Roman" w:cs="Times New Roman"/>
          <w:szCs w:val="24"/>
        </w:rPr>
      </w:pPr>
      <w:r w:rsidRPr="002F5EA7">
        <w:rPr>
          <w:rFonts w:ascii="Times New Roman" w:hAnsi="Times New Roman" w:cs="Times New Roman"/>
          <w:szCs w:val="24"/>
        </w:rPr>
        <w:t>ориентироваться в различных подходах принятия решений (индивидуальное, принятие решения в группе, принятие решений группой);</w:t>
      </w:r>
    </w:p>
    <w:p w:rsidR="002F5EA7" w:rsidRPr="002F5EA7" w:rsidRDefault="002F5EA7" w:rsidP="006808FC">
      <w:pPr>
        <w:pStyle w:val="af0"/>
        <w:numPr>
          <w:ilvl w:val="0"/>
          <w:numId w:val="25"/>
        </w:numPr>
        <w:tabs>
          <w:tab w:val="left" w:pos="851"/>
        </w:tabs>
        <w:ind w:left="0" w:firstLine="567"/>
        <w:jc w:val="both"/>
        <w:rPr>
          <w:rFonts w:ascii="Times New Roman" w:hAnsi="Times New Roman" w:cs="Times New Roman"/>
          <w:szCs w:val="24"/>
        </w:rPr>
      </w:pPr>
      <w:r w:rsidRPr="002F5EA7">
        <w:rPr>
          <w:rFonts w:ascii="Times New Roman" w:hAnsi="Times New Roman" w:cs="Times New Roman"/>
          <w:szCs w:val="24"/>
        </w:rPr>
        <w:t>самостоятельно составлять алгоритм решения физической задачи или плана исследования с учётом имеющихся ресурсов и собственных возможностей, аргументировать предлагаемые варианты решений;</w:t>
      </w:r>
    </w:p>
    <w:p w:rsidR="002F5EA7" w:rsidRPr="002F5EA7" w:rsidRDefault="002F5EA7" w:rsidP="006808FC">
      <w:pPr>
        <w:pStyle w:val="af0"/>
        <w:numPr>
          <w:ilvl w:val="0"/>
          <w:numId w:val="25"/>
        </w:numPr>
        <w:tabs>
          <w:tab w:val="left" w:pos="851"/>
        </w:tabs>
        <w:ind w:left="0" w:firstLine="567"/>
        <w:jc w:val="both"/>
        <w:rPr>
          <w:rFonts w:ascii="Times New Roman" w:hAnsi="Times New Roman" w:cs="Times New Roman"/>
          <w:szCs w:val="24"/>
        </w:rPr>
      </w:pPr>
      <w:r w:rsidRPr="002F5EA7">
        <w:rPr>
          <w:rFonts w:ascii="Times New Roman" w:hAnsi="Times New Roman" w:cs="Times New Roman"/>
          <w:szCs w:val="24"/>
        </w:rPr>
        <w:t>проводить выбор и брать ответственность за решение.</w:t>
      </w:r>
    </w:p>
    <w:p w:rsidR="002F5EA7" w:rsidRPr="002F5EA7" w:rsidRDefault="002F5EA7" w:rsidP="002F5EA7">
      <w:pPr>
        <w:pStyle w:val="af0"/>
        <w:ind w:firstLine="567"/>
        <w:jc w:val="both"/>
        <w:rPr>
          <w:rFonts w:ascii="Times New Roman" w:hAnsi="Times New Roman" w:cs="Times New Roman"/>
          <w:szCs w:val="24"/>
        </w:rPr>
      </w:pPr>
      <w:r w:rsidRPr="002F5EA7">
        <w:rPr>
          <w:rFonts w:ascii="Times New Roman" w:hAnsi="Times New Roman" w:cs="Times New Roman"/>
          <w:szCs w:val="24"/>
        </w:rPr>
        <w:t>2) самоконтроль:</w:t>
      </w:r>
    </w:p>
    <w:p w:rsidR="002F5EA7" w:rsidRPr="002F5EA7" w:rsidRDefault="002F5EA7" w:rsidP="006808FC">
      <w:pPr>
        <w:pStyle w:val="af0"/>
        <w:numPr>
          <w:ilvl w:val="0"/>
          <w:numId w:val="26"/>
        </w:numPr>
        <w:tabs>
          <w:tab w:val="left" w:pos="851"/>
        </w:tabs>
        <w:ind w:left="0" w:firstLine="567"/>
        <w:jc w:val="both"/>
        <w:rPr>
          <w:rFonts w:ascii="Times New Roman" w:hAnsi="Times New Roman" w:cs="Times New Roman"/>
          <w:szCs w:val="24"/>
        </w:rPr>
      </w:pPr>
      <w:r w:rsidRPr="002F5EA7">
        <w:rPr>
          <w:rFonts w:ascii="Times New Roman" w:hAnsi="Times New Roman" w:cs="Times New Roman"/>
          <w:szCs w:val="24"/>
        </w:rPr>
        <w:t>давать оценку ситуации и предлагать план её изменения;</w:t>
      </w:r>
    </w:p>
    <w:p w:rsidR="002F5EA7" w:rsidRPr="002F5EA7" w:rsidRDefault="002F5EA7" w:rsidP="006808FC">
      <w:pPr>
        <w:pStyle w:val="af0"/>
        <w:numPr>
          <w:ilvl w:val="0"/>
          <w:numId w:val="26"/>
        </w:numPr>
        <w:tabs>
          <w:tab w:val="left" w:pos="851"/>
        </w:tabs>
        <w:ind w:left="0" w:firstLine="567"/>
        <w:jc w:val="both"/>
        <w:rPr>
          <w:rFonts w:ascii="Times New Roman" w:hAnsi="Times New Roman" w:cs="Times New Roman"/>
          <w:szCs w:val="24"/>
        </w:rPr>
      </w:pPr>
      <w:r w:rsidRPr="002F5EA7">
        <w:rPr>
          <w:rFonts w:ascii="Times New Roman" w:hAnsi="Times New Roman" w:cs="Times New Roman"/>
          <w:szCs w:val="24"/>
        </w:rPr>
        <w:t>объяснять причины достижения (недостижения) результатов деятельности, давать оценку приобретённому опыту;</w:t>
      </w:r>
    </w:p>
    <w:p w:rsidR="002F5EA7" w:rsidRPr="002F5EA7" w:rsidRDefault="002F5EA7" w:rsidP="006808FC">
      <w:pPr>
        <w:pStyle w:val="af0"/>
        <w:numPr>
          <w:ilvl w:val="0"/>
          <w:numId w:val="26"/>
        </w:numPr>
        <w:tabs>
          <w:tab w:val="left" w:pos="851"/>
        </w:tabs>
        <w:ind w:left="0" w:firstLine="567"/>
        <w:jc w:val="both"/>
        <w:rPr>
          <w:rFonts w:ascii="Times New Roman" w:hAnsi="Times New Roman" w:cs="Times New Roman"/>
          <w:szCs w:val="24"/>
        </w:rPr>
      </w:pPr>
      <w:r w:rsidRPr="002F5EA7">
        <w:rPr>
          <w:rFonts w:ascii="Times New Roman" w:hAnsi="Times New Roman" w:cs="Times New Roman"/>
          <w:szCs w:val="24"/>
        </w:rPr>
        <w:t>вносить коррективы в деятельность (в том числе в ход выполнения физического исследования или проекта) на основе новых обстоятельств, изменившихся ситуаций, установленных ошибок, возникших трудностей;</w:t>
      </w:r>
    </w:p>
    <w:p w:rsidR="002F5EA7" w:rsidRPr="002F5EA7" w:rsidRDefault="002F5EA7" w:rsidP="006808FC">
      <w:pPr>
        <w:pStyle w:val="af0"/>
        <w:numPr>
          <w:ilvl w:val="0"/>
          <w:numId w:val="26"/>
        </w:numPr>
        <w:tabs>
          <w:tab w:val="left" w:pos="851"/>
        </w:tabs>
        <w:ind w:left="0" w:firstLine="567"/>
        <w:jc w:val="both"/>
        <w:rPr>
          <w:rFonts w:ascii="Times New Roman" w:hAnsi="Times New Roman" w:cs="Times New Roman"/>
          <w:szCs w:val="24"/>
        </w:rPr>
      </w:pPr>
      <w:r w:rsidRPr="002F5EA7">
        <w:rPr>
          <w:rFonts w:ascii="Times New Roman" w:hAnsi="Times New Roman" w:cs="Times New Roman"/>
          <w:szCs w:val="24"/>
        </w:rPr>
        <w:t>оценивать соответствие результата цели и условиям.</w:t>
      </w:r>
    </w:p>
    <w:p w:rsidR="002F5EA7" w:rsidRPr="002F5EA7" w:rsidRDefault="002F5EA7" w:rsidP="002F5EA7">
      <w:pPr>
        <w:pStyle w:val="af0"/>
        <w:ind w:firstLine="567"/>
        <w:jc w:val="both"/>
        <w:rPr>
          <w:rFonts w:ascii="Times New Roman" w:hAnsi="Times New Roman" w:cs="Times New Roman"/>
          <w:szCs w:val="24"/>
        </w:rPr>
      </w:pPr>
      <w:r w:rsidRPr="002F5EA7">
        <w:rPr>
          <w:rFonts w:ascii="Times New Roman" w:hAnsi="Times New Roman" w:cs="Times New Roman"/>
          <w:szCs w:val="24"/>
        </w:rPr>
        <w:t>3) эмоциональный интеллект:</w:t>
      </w:r>
    </w:p>
    <w:p w:rsidR="002F5EA7" w:rsidRPr="002F5EA7" w:rsidRDefault="002F5EA7" w:rsidP="006808FC">
      <w:pPr>
        <w:pStyle w:val="af0"/>
        <w:numPr>
          <w:ilvl w:val="0"/>
          <w:numId w:val="27"/>
        </w:numPr>
        <w:tabs>
          <w:tab w:val="left" w:pos="851"/>
        </w:tabs>
        <w:ind w:left="0" w:firstLine="567"/>
        <w:jc w:val="both"/>
        <w:rPr>
          <w:rFonts w:ascii="Times New Roman" w:hAnsi="Times New Roman" w:cs="Times New Roman"/>
          <w:szCs w:val="24"/>
        </w:rPr>
      </w:pPr>
      <w:r w:rsidRPr="002F5EA7">
        <w:rPr>
          <w:rFonts w:ascii="Times New Roman" w:hAnsi="Times New Roman" w:cs="Times New Roman"/>
          <w:szCs w:val="24"/>
        </w:rPr>
        <w:t>ставить себя на место другого человека в ходе спора или дискуссии на научную тему, понимать мотивы, намерения и логику другого.</w:t>
      </w:r>
    </w:p>
    <w:p w:rsidR="002F5EA7" w:rsidRPr="002F5EA7" w:rsidRDefault="002F5EA7" w:rsidP="002F5EA7">
      <w:pPr>
        <w:pStyle w:val="af0"/>
        <w:ind w:firstLine="567"/>
        <w:jc w:val="both"/>
        <w:rPr>
          <w:rFonts w:ascii="Times New Roman" w:hAnsi="Times New Roman" w:cs="Times New Roman"/>
          <w:szCs w:val="24"/>
        </w:rPr>
      </w:pPr>
      <w:r w:rsidRPr="002F5EA7">
        <w:rPr>
          <w:rFonts w:ascii="Times New Roman" w:hAnsi="Times New Roman" w:cs="Times New Roman"/>
          <w:szCs w:val="24"/>
        </w:rPr>
        <w:t>4) принятие себя и других:</w:t>
      </w:r>
    </w:p>
    <w:p w:rsidR="002F5EA7" w:rsidRPr="002F5EA7" w:rsidRDefault="002F5EA7" w:rsidP="006808FC">
      <w:pPr>
        <w:pStyle w:val="af0"/>
        <w:numPr>
          <w:ilvl w:val="0"/>
          <w:numId w:val="28"/>
        </w:numPr>
        <w:tabs>
          <w:tab w:val="left" w:pos="851"/>
        </w:tabs>
        <w:ind w:left="0" w:firstLine="567"/>
        <w:jc w:val="both"/>
        <w:rPr>
          <w:rFonts w:ascii="Times New Roman" w:hAnsi="Times New Roman" w:cs="Times New Roman"/>
          <w:szCs w:val="24"/>
        </w:rPr>
      </w:pPr>
      <w:r w:rsidRPr="002F5EA7">
        <w:rPr>
          <w:rFonts w:ascii="Times New Roman" w:hAnsi="Times New Roman" w:cs="Times New Roman"/>
          <w:szCs w:val="24"/>
        </w:rPr>
        <w:t>признавать своё право на ошибку при решении физических задач или в утверждениях на научные темы и такое же право другого.</w:t>
      </w:r>
    </w:p>
    <w:p w:rsidR="00574262" w:rsidRPr="00574262" w:rsidRDefault="00574262" w:rsidP="00574262">
      <w:pPr>
        <w:pStyle w:val="af0"/>
        <w:ind w:firstLine="567"/>
        <w:jc w:val="both"/>
        <w:rPr>
          <w:rFonts w:ascii="Times New Roman" w:hAnsi="Times New Roman" w:cs="Times New Roman"/>
        </w:rPr>
      </w:pPr>
      <w:r w:rsidRPr="00574262">
        <w:rPr>
          <w:rFonts w:ascii="Times New Roman" w:hAnsi="Times New Roman" w:cs="Times New Roman"/>
          <w:b/>
          <w:i/>
        </w:rPr>
        <w:t>Предметные результаты</w:t>
      </w:r>
      <w:r w:rsidRPr="00574262">
        <w:rPr>
          <w:rFonts w:ascii="Times New Roman" w:hAnsi="Times New Roman" w:cs="Times New Roman"/>
        </w:rPr>
        <w:t xml:space="preserve"> освоения программы по физике к концу обучения в 8 классе:</w:t>
      </w:r>
    </w:p>
    <w:p w:rsidR="00574262" w:rsidRPr="00574262" w:rsidRDefault="00574262" w:rsidP="00574262">
      <w:pPr>
        <w:pStyle w:val="af0"/>
        <w:ind w:firstLine="567"/>
        <w:jc w:val="both"/>
        <w:rPr>
          <w:rFonts w:ascii="Times New Roman" w:hAnsi="Times New Roman" w:cs="Times New Roman"/>
        </w:rPr>
      </w:pPr>
      <w:r w:rsidRPr="00574262">
        <w:rPr>
          <w:rFonts w:ascii="Times New Roman" w:hAnsi="Times New Roman" w:cs="Times New Roman"/>
        </w:rPr>
        <w:t>Предметные результаты на базовом уровне должны отражать сформированность у обучающихся умений:</w:t>
      </w:r>
    </w:p>
    <w:p w:rsidR="00574262" w:rsidRPr="00574262" w:rsidRDefault="00574262" w:rsidP="00574262">
      <w:pPr>
        <w:pStyle w:val="af0"/>
        <w:numPr>
          <w:ilvl w:val="0"/>
          <w:numId w:val="29"/>
        </w:numPr>
        <w:tabs>
          <w:tab w:val="left" w:pos="851"/>
        </w:tabs>
        <w:ind w:left="0" w:firstLine="567"/>
        <w:jc w:val="both"/>
        <w:rPr>
          <w:rFonts w:ascii="Times New Roman" w:hAnsi="Times New Roman" w:cs="Times New Roman"/>
        </w:rPr>
      </w:pPr>
      <w:r w:rsidRPr="00574262">
        <w:rPr>
          <w:rFonts w:ascii="Times New Roman" w:hAnsi="Times New Roman" w:cs="Times New Roman"/>
        </w:rPr>
        <w:t>использовать понятия: масса и размеры молекул, тепловое движение атомов и молекул, агрегатные состояния вещества, кристаллические и аморфные тела, насыщенный и ненасыщенный пар, влажность воздуха, температура, внутренняя энергия, тепловой двигатель, элементарный электрический заряд, электрическое поле, проводники и диэлектрики, постоянный электрический ток, магнитное поле;</w:t>
      </w:r>
    </w:p>
    <w:p w:rsidR="00574262" w:rsidRPr="00574262" w:rsidRDefault="00574262" w:rsidP="00574262">
      <w:pPr>
        <w:pStyle w:val="af0"/>
        <w:numPr>
          <w:ilvl w:val="0"/>
          <w:numId w:val="29"/>
        </w:numPr>
        <w:tabs>
          <w:tab w:val="left" w:pos="851"/>
        </w:tabs>
        <w:ind w:left="0" w:firstLine="567"/>
        <w:jc w:val="both"/>
        <w:rPr>
          <w:rFonts w:ascii="Times New Roman" w:hAnsi="Times New Roman" w:cs="Times New Roman"/>
        </w:rPr>
      </w:pPr>
      <w:r w:rsidRPr="00574262">
        <w:rPr>
          <w:rFonts w:ascii="Times New Roman" w:hAnsi="Times New Roman" w:cs="Times New Roman"/>
        </w:rPr>
        <w:t>различать явления (тепловое расширение и сжатие, теплопередача, тепловое равновесие, смачивание, капиллярные явления, испарение, конденсация, плавление, кристаллизация (отвердевание), кипение, теплопередача (теплопроводность, конвекция, излучение), электризация тел, взаимодействие зарядов, действия электрического тока, короткое замыкание, взаимодействие магнитов, действие магнитного поля на проводник с током, электромагнитная индукция) по описанию их характерных свойств и на основе опытов, демонстрирующих данное физическое явление;</w:t>
      </w:r>
    </w:p>
    <w:p w:rsidR="00574262" w:rsidRPr="00574262" w:rsidRDefault="00574262" w:rsidP="00574262">
      <w:pPr>
        <w:pStyle w:val="af0"/>
        <w:numPr>
          <w:ilvl w:val="0"/>
          <w:numId w:val="29"/>
        </w:numPr>
        <w:tabs>
          <w:tab w:val="left" w:pos="851"/>
        </w:tabs>
        <w:ind w:left="0" w:firstLine="567"/>
        <w:jc w:val="both"/>
        <w:rPr>
          <w:rFonts w:ascii="Times New Roman" w:hAnsi="Times New Roman" w:cs="Times New Roman"/>
        </w:rPr>
      </w:pPr>
      <w:r w:rsidRPr="00574262">
        <w:rPr>
          <w:rFonts w:ascii="Times New Roman" w:hAnsi="Times New Roman" w:cs="Times New Roman"/>
        </w:rPr>
        <w:t>распознавать проявление изученных физических явлений в окружающем мире, в том числе физические явления в природе: поверхностное натяжение и капиллярные явления в природе, кристаллы в природе, излучение Солнца, замерзание водоёмов, морские бризы, образование росы, тумана, инея, снега, электрические явления в атмосфере, электричество живых организмов, магнитное поле Земли, дрейф полюсов, роль магнитного поля для жизни на Земле, полярное сияние, при этом переводить практическую задачу в учебную, выделять существенные свойства (признаки) физических явлений;</w:t>
      </w:r>
    </w:p>
    <w:p w:rsidR="00574262" w:rsidRPr="00574262" w:rsidRDefault="00574262" w:rsidP="00574262">
      <w:pPr>
        <w:pStyle w:val="af0"/>
        <w:numPr>
          <w:ilvl w:val="0"/>
          <w:numId w:val="29"/>
        </w:numPr>
        <w:tabs>
          <w:tab w:val="left" w:pos="851"/>
        </w:tabs>
        <w:ind w:left="0" w:firstLine="567"/>
        <w:jc w:val="both"/>
        <w:rPr>
          <w:rFonts w:ascii="Times New Roman" w:hAnsi="Times New Roman" w:cs="Times New Roman"/>
        </w:rPr>
      </w:pPr>
      <w:r w:rsidRPr="00574262">
        <w:rPr>
          <w:rFonts w:ascii="Times New Roman" w:hAnsi="Times New Roman" w:cs="Times New Roman"/>
        </w:rPr>
        <w:t xml:space="preserve">описывать изученные свойства тел и физические явления, используя физические величины (температура, внутренняя энергия, количество теплоты, удельная теплоёмкость вещества, удельная теплота плавления, удельная теплота парообразования, удельная теплота сгорания топлива, коэффициент полезного действия тепловой машины, относительная влажность воздуха, электрический заряд, сила тока, электрическое напряжение, сопротивление проводника, удельное </w:t>
      </w:r>
      <w:r w:rsidRPr="00574262">
        <w:rPr>
          <w:rFonts w:ascii="Times New Roman" w:hAnsi="Times New Roman" w:cs="Times New Roman"/>
        </w:rPr>
        <w:lastRenderedPageBreak/>
        <w:t>сопротивление вещества, работа и мощность электрического тока), при описании правильно трактовать физический смысл используемых величин, обозначения и единицы физических величин, находить формулы, связывающие данную физическую величину с другими величинами, строить графики изученных зависимостей физических величин;</w:t>
      </w:r>
    </w:p>
    <w:p w:rsidR="00574262" w:rsidRPr="00574262" w:rsidRDefault="00574262" w:rsidP="00574262">
      <w:pPr>
        <w:pStyle w:val="af0"/>
        <w:numPr>
          <w:ilvl w:val="0"/>
          <w:numId w:val="29"/>
        </w:numPr>
        <w:tabs>
          <w:tab w:val="left" w:pos="851"/>
        </w:tabs>
        <w:ind w:left="0" w:firstLine="567"/>
        <w:jc w:val="both"/>
        <w:rPr>
          <w:rFonts w:ascii="Times New Roman" w:hAnsi="Times New Roman" w:cs="Times New Roman"/>
        </w:rPr>
      </w:pPr>
      <w:r w:rsidRPr="00574262">
        <w:rPr>
          <w:rFonts w:ascii="Times New Roman" w:hAnsi="Times New Roman" w:cs="Times New Roman"/>
        </w:rPr>
        <w:t>характеризовать свойства тел, физические явления и процессы, используя основные положения молекулярно­кинетической теории строения вещества, принцип суперпозиции полей (на качественном уровне), закон сохранения заряда, закон Ома для участка цепи, закон Джоуля-Ленца, закон сохранения энергии, при этом уметь формулировать закон и записывать его математическое выражение;</w:t>
      </w:r>
    </w:p>
    <w:p w:rsidR="00574262" w:rsidRPr="00574262" w:rsidRDefault="00574262" w:rsidP="00574262">
      <w:pPr>
        <w:pStyle w:val="af0"/>
        <w:numPr>
          <w:ilvl w:val="0"/>
          <w:numId w:val="29"/>
        </w:numPr>
        <w:tabs>
          <w:tab w:val="left" w:pos="851"/>
        </w:tabs>
        <w:ind w:left="0" w:firstLine="567"/>
        <w:jc w:val="both"/>
        <w:rPr>
          <w:rFonts w:ascii="Times New Roman" w:hAnsi="Times New Roman" w:cs="Times New Roman"/>
        </w:rPr>
      </w:pPr>
      <w:r w:rsidRPr="00574262">
        <w:rPr>
          <w:rFonts w:ascii="Times New Roman" w:hAnsi="Times New Roman" w:cs="Times New Roman"/>
        </w:rPr>
        <w:t>объяснять физические процессы и свойства тел, в том числе и в контексте ситуаций практико­ориентированного характера: выявлять причинно­следственные связи, строить объяснение из 1–2 логических шагов с использованием 1–2 изученных свойства физических явлений, физических законов или закономерностей;</w:t>
      </w:r>
    </w:p>
    <w:p w:rsidR="00574262" w:rsidRPr="00574262" w:rsidRDefault="00574262" w:rsidP="00574262">
      <w:pPr>
        <w:pStyle w:val="af0"/>
        <w:numPr>
          <w:ilvl w:val="0"/>
          <w:numId w:val="29"/>
        </w:numPr>
        <w:tabs>
          <w:tab w:val="left" w:pos="851"/>
        </w:tabs>
        <w:ind w:left="0" w:firstLine="567"/>
        <w:jc w:val="both"/>
        <w:rPr>
          <w:rFonts w:ascii="Times New Roman" w:hAnsi="Times New Roman" w:cs="Times New Roman"/>
        </w:rPr>
      </w:pPr>
      <w:r w:rsidRPr="00574262">
        <w:rPr>
          <w:rFonts w:ascii="Times New Roman" w:hAnsi="Times New Roman" w:cs="Times New Roman"/>
        </w:rPr>
        <w:t>решать расчётные задачи в 2–3 действия, используя законы и формулы, связывающие физические величины: на основе анализа условия задачи записывать краткое условие, выявлять недостаток данных для решения задачи, выбирать законы и формулы, необходимые для её решения, проводить расчёты и сравнивать полученное значение физической величины с известными данными;</w:t>
      </w:r>
    </w:p>
    <w:p w:rsidR="00574262" w:rsidRPr="00574262" w:rsidRDefault="00574262" w:rsidP="00574262">
      <w:pPr>
        <w:pStyle w:val="af0"/>
        <w:numPr>
          <w:ilvl w:val="0"/>
          <w:numId w:val="29"/>
        </w:numPr>
        <w:tabs>
          <w:tab w:val="left" w:pos="851"/>
        </w:tabs>
        <w:ind w:left="0" w:firstLine="567"/>
        <w:jc w:val="both"/>
        <w:rPr>
          <w:rFonts w:ascii="Times New Roman" w:hAnsi="Times New Roman" w:cs="Times New Roman"/>
        </w:rPr>
      </w:pPr>
      <w:r w:rsidRPr="00574262">
        <w:rPr>
          <w:rFonts w:ascii="Times New Roman" w:hAnsi="Times New Roman" w:cs="Times New Roman"/>
        </w:rPr>
        <w:t>распознавать проблемы, которые можно решить при помощи физических методов, используя описание исследования, выделять проверяемое предположение, оценивать правильность порядка проведения исследования, проводить выводы;</w:t>
      </w:r>
    </w:p>
    <w:p w:rsidR="00574262" w:rsidRPr="00574262" w:rsidRDefault="00574262" w:rsidP="00574262">
      <w:pPr>
        <w:pStyle w:val="af0"/>
        <w:numPr>
          <w:ilvl w:val="0"/>
          <w:numId w:val="29"/>
        </w:numPr>
        <w:tabs>
          <w:tab w:val="left" w:pos="851"/>
        </w:tabs>
        <w:ind w:left="0" w:firstLine="567"/>
        <w:jc w:val="both"/>
        <w:rPr>
          <w:rFonts w:ascii="Times New Roman" w:hAnsi="Times New Roman" w:cs="Times New Roman"/>
        </w:rPr>
      </w:pPr>
      <w:r w:rsidRPr="00574262">
        <w:rPr>
          <w:rFonts w:ascii="Times New Roman" w:hAnsi="Times New Roman" w:cs="Times New Roman"/>
        </w:rPr>
        <w:t>проводить опыты по наблюдению физических явлений или физических свойств тел (капиллярные явления, зависимость давления воздуха от его объёма, температуры, скорости процесса остывания и нагревания при излучении от цвета излучающей (поглощающей) поверхности, скорость испарения воды от температуры жидкости и площади её поверхности, электризация тел и взаимодействие электрических зарядов, взаимодействие постоянных магнитов, визуализация магнитных полей постоянных магнитов, действия магнитного поля на проводник с током, свойства электромагнита, свойства электродвигателя постоянного тока): формулировать проверяемые предположения, собирать установку из предложенного оборудования, описывать ход опыта и формулировать выводы;</w:t>
      </w:r>
    </w:p>
    <w:p w:rsidR="00574262" w:rsidRPr="00574262" w:rsidRDefault="00574262" w:rsidP="00574262">
      <w:pPr>
        <w:pStyle w:val="af0"/>
        <w:numPr>
          <w:ilvl w:val="0"/>
          <w:numId w:val="29"/>
        </w:numPr>
        <w:tabs>
          <w:tab w:val="left" w:pos="851"/>
        </w:tabs>
        <w:ind w:left="0" w:firstLine="567"/>
        <w:jc w:val="both"/>
        <w:rPr>
          <w:rFonts w:ascii="Times New Roman" w:hAnsi="Times New Roman" w:cs="Times New Roman"/>
        </w:rPr>
      </w:pPr>
      <w:r w:rsidRPr="00574262">
        <w:rPr>
          <w:rFonts w:ascii="Times New Roman" w:hAnsi="Times New Roman" w:cs="Times New Roman"/>
        </w:rPr>
        <w:t>выполнять прямые измерения температуры, относительной влажности воздуха, силы тока, напряжения с использованием аналоговых приборов и датчиков физических величин, сравнивать результаты измерений с учётом заданной абсолютной погрешности;</w:t>
      </w:r>
    </w:p>
    <w:p w:rsidR="00574262" w:rsidRPr="00574262" w:rsidRDefault="00574262" w:rsidP="00574262">
      <w:pPr>
        <w:pStyle w:val="af0"/>
        <w:numPr>
          <w:ilvl w:val="0"/>
          <w:numId w:val="29"/>
        </w:numPr>
        <w:tabs>
          <w:tab w:val="left" w:pos="851"/>
        </w:tabs>
        <w:ind w:left="0" w:firstLine="567"/>
        <w:jc w:val="both"/>
        <w:rPr>
          <w:rFonts w:ascii="Times New Roman" w:hAnsi="Times New Roman" w:cs="Times New Roman"/>
        </w:rPr>
      </w:pPr>
      <w:r w:rsidRPr="00574262">
        <w:rPr>
          <w:rFonts w:ascii="Times New Roman" w:hAnsi="Times New Roman" w:cs="Times New Roman"/>
        </w:rPr>
        <w:t>проводить исследование зависимости одной физической величины от другой с использованием прямых измерений (зависимость сопротивления проводника от его длины, площади поперечного сечения и удельного сопротивления вещества проводника, силы тока, идущего через проводник, от напряжения на проводнике, исследование последовательного и параллельного соединений проводников): планировать исследование, собирать установку и выполнять измерения, следуя предложенному плану, фиксировать результаты полученной зависимости в виде таблиц и графиков, проводить выводы по результатам исследования;</w:t>
      </w:r>
    </w:p>
    <w:p w:rsidR="00574262" w:rsidRPr="00574262" w:rsidRDefault="00574262" w:rsidP="00574262">
      <w:pPr>
        <w:pStyle w:val="af0"/>
        <w:numPr>
          <w:ilvl w:val="0"/>
          <w:numId w:val="29"/>
        </w:numPr>
        <w:tabs>
          <w:tab w:val="left" w:pos="851"/>
        </w:tabs>
        <w:ind w:left="0" w:firstLine="567"/>
        <w:jc w:val="both"/>
        <w:rPr>
          <w:rFonts w:ascii="Times New Roman" w:hAnsi="Times New Roman" w:cs="Times New Roman"/>
        </w:rPr>
      </w:pPr>
      <w:r w:rsidRPr="00574262">
        <w:rPr>
          <w:rFonts w:ascii="Times New Roman" w:hAnsi="Times New Roman" w:cs="Times New Roman"/>
        </w:rPr>
        <w:t>проводить косвенные измерения физических величин (удельная теплоёмкость вещества, сопротивление проводника, работа и мощность электрического тока): планировать измерения, собирать экспериментальную установку, следуя предложенной инструкции, и вычислять значение величины;</w:t>
      </w:r>
    </w:p>
    <w:p w:rsidR="00574262" w:rsidRPr="00574262" w:rsidRDefault="00574262" w:rsidP="00574262">
      <w:pPr>
        <w:pStyle w:val="af0"/>
        <w:numPr>
          <w:ilvl w:val="0"/>
          <w:numId w:val="29"/>
        </w:numPr>
        <w:tabs>
          <w:tab w:val="left" w:pos="851"/>
        </w:tabs>
        <w:ind w:left="0" w:firstLine="567"/>
        <w:jc w:val="both"/>
        <w:rPr>
          <w:rFonts w:ascii="Times New Roman" w:hAnsi="Times New Roman" w:cs="Times New Roman"/>
        </w:rPr>
      </w:pPr>
      <w:r w:rsidRPr="00574262">
        <w:rPr>
          <w:rFonts w:ascii="Times New Roman" w:hAnsi="Times New Roman" w:cs="Times New Roman"/>
        </w:rPr>
        <w:t>соблюдать правила техники безопасности при работе с лабораторным оборудованием;</w:t>
      </w:r>
    </w:p>
    <w:p w:rsidR="00574262" w:rsidRPr="00574262" w:rsidRDefault="00574262" w:rsidP="00574262">
      <w:pPr>
        <w:pStyle w:val="af0"/>
        <w:numPr>
          <w:ilvl w:val="0"/>
          <w:numId w:val="29"/>
        </w:numPr>
        <w:tabs>
          <w:tab w:val="left" w:pos="851"/>
        </w:tabs>
        <w:ind w:left="0" w:firstLine="567"/>
        <w:jc w:val="both"/>
        <w:rPr>
          <w:rFonts w:ascii="Times New Roman" w:hAnsi="Times New Roman" w:cs="Times New Roman"/>
        </w:rPr>
      </w:pPr>
      <w:r w:rsidRPr="00574262">
        <w:rPr>
          <w:rFonts w:ascii="Times New Roman" w:hAnsi="Times New Roman" w:cs="Times New Roman"/>
        </w:rPr>
        <w:t xml:space="preserve">характеризовать принципы действия изученных приборов и технических устройств с использованием их описания (в том числе: система отопления домов, гигрометр, паровая турбина, амперметр, вольтметр, счётчик электрической энергии, электроосветительные приборы, нагревательные электроприборы (примеры), электрические предохранители, электромагнит, электродвигатель постоянного тока), используя знания о свойствах физических явлений и </w:t>
      </w:r>
      <w:r w:rsidRPr="00574262">
        <w:rPr>
          <w:rFonts w:ascii="Times New Roman" w:hAnsi="Times New Roman" w:cs="Times New Roman"/>
        </w:rPr>
        <w:lastRenderedPageBreak/>
        <w:t>необходимые физические закономерности;</w:t>
      </w:r>
    </w:p>
    <w:p w:rsidR="00574262" w:rsidRPr="00574262" w:rsidRDefault="00574262" w:rsidP="00574262">
      <w:pPr>
        <w:pStyle w:val="af0"/>
        <w:numPr>
          <w:ilvl w:val="0"/>
          <w:numId w:val="29"/>
        </w:numPr>
        <w:tabs>
          <w:tab w:val="left" w:pos="851"/>
        </w:tabs>
        <w:ind w:left="0" w:firstLine="567"/>
        <w:jc w:val="both"/>
        <w:rPr>
          <w:rFonts w:ascii="Times New Roman" w:hAnsi="Times New Roman" w:cs="Times New Roman"/>
        </w:rPr>
      </w:pPr>
      <w:r w:rsidRPr="00574262">
        <w:rPr>
          <w:rFonts w:ascii="Times New Roman" w:hAnsi="Times New Roman" w:cs="Times New Roman"/>
        </w:rPr>
        <w:t>распознавать простые технические устройства и измерительные приборы по схемам и схематичным рисункам (жидкостный термометр, термос, психрометр, гигрометр, двигатель внутреннего сгорания, электроскоп, реостат), составлять схемы электрических цепей с последовательным и параллельным соединением элементов, различая условные обозначения элементов электрических цепей;</w:t>
      </w:r>
    </w:p>
    <w:p w:rsidR="00574262" w:rsidRPr="00574262" w:rsidRDefault="00574262" w:rsidP="00574262">
      <w:pPr>
        <w:pStyle w:val="af0"/>
        <w:numPr>
          <w:ilvl w:val="0"/>
          <w:numId w:val="29"/>
        </w:numPr>
        <w:tabs>
          <w:tab w:val="left" w:pos="851"/>
        </w:tabs>
        <w:ind w:left="0" w:firstLine="567"/>
        <w:jc w:val="both"/>
        <w:rPr>
          <w:rFonts w:ascii="Times New Roman" w:hAnsi="Times New Roman" w:cs="Times New Roman"/>
        </w:rPr>
      </w:pPr>
      <w:r w:rsidRPr="00574262">
        <w:rPr>
          <w:rFonts w:ascii="Times New Roman" w:hAnsi="Times New Roman" w:cs="Times New Roman"/>
        </w:rPr>
        <w:t>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p w:rsidR="00574262" w:rsidRPr="00574262" w:rsidRDefault="00574262" w:rsidP="00574262">
      <w:pPr>
        <w:pStyle w:val="af0"/>
        <w:numPr>
          <w:ilvl w:val="0"/>
          <w:numId w:val="29"/>
        </w:numPr>
        <w:tabs>
          <w:tab w:val="left" w:pos="851"/>
        </w:tabs>
        <w:ind w:left="0" w:firstLine="567"/>
        <w:jc w:val="both"/>
        <w:rPr>
          <w:rFonts w:ascii="Times New Roman" w:hAnsi="Times New Roman" w:cs="Times New Roman"/>
        </w:rPr>
      </w:pPr>
      <w:r w:rsidRPr="00574262">
        <w:rPr>
          <w:rFonts w:ascii="Times New Roman" w:hAnsi="Times New Roman" w:cs="Times New Roman"/>
        </w:rPr>
        <w:t>осуществлять поиск информации физического содержания в Интернете, на основе имеющихся знаний и путём сравнения дополнительных источников выделять информацию, которая является противоречивой или может быть недостоверной;</w:t>
      </w:r>
    </w:p>
    <w:p w:rsidR="00574262" w:rsidRPr="00574262" w:rsidRDefault="00574262" w:rsidP="00574262">
      <w:pPr>
        <w:pStyle w:val="af0"/>
        <w:numPr>
          <w:ilvl w:val="0"/>
          <w:numId w:val="29"/>
        </w:numPr>
        <w:tabs>
          <w:tab w:val="left" w:pos="851"/>
        </w:tabs>
        <w:ind w:left="0" w:firstLine="567"/>
        <w:jc w:val="both"/>
        <w:rPr>
          <w:rFonts w:ascii="Times New Roman" w:hAnsi="Times New Roman" w:cs="Times New Roman"/>
        </w:rPr>
      </w:pPr>
      <w:r w:rsidRPr="00574262">
        <w:rPr>
          <w:rFonts w:ascii="Times New Roman" w:hAnsi="Times New Roman" w:cs="Times New Roman"/>
        </w:rPr>
        <w:t>использовать при выполнении учебных заданий научно­популярную литературу физического содержания, справочные материалы, ресурсы сети Интернет, владеть приёмами конспектирования текста, преобразования информации из одной знаковой системы в другую;</w:t>
      </w:r>
    </w:p>
    <w:p w:rsidR="00574262" w:rsidRPr="00574262" w:rsidRDefault="00574262" w:rsidP="00574262">
      <w:pPr>
        <w:pStyle w:val="af0"/>
        <w:numPr>
          <w:ilvl w:val="0"/>
          <w:numId w:val="29"/>
        </w:numPr>
        <w:tabs>
          <w:tab w:val="left" w:pos="851"/>
        </w:tabs>
        <w:ind w:left="0" w:firstLine="567"/>
        <w:jc w:val="both"/>
        <w:rPr>
          <w:rFonts w:ascii="Times New Roman" w:hAnsi="Times New Roman" w:cs="Times New Roman"/>
        </w:rPr>
      </w:pPr>
      <w:r w:rsidRPr="00574262">
        <w:rPr>
          <w:rFonts w:ascii="Times New Roman" w:hAnsi="Times New Roman" w:cs="Times New Roman"/>
        </w:rPr>
        <w:t>создавать собственные письменные и краткие устные сообщения, обобщая информацию из нескольких источников, в том числе публично представлять результаты проектной или исследовательской деятельности, при этом грамотно использовать изученный понятийный аппарат курса физики, сопровождать выступление презентацией;</w:t>
      </w:r>
    </w:p>
    <w:p w:rsidR="00574262" w:rsidRDefault="00574262" w:rsidP="00574262">
      <w:pPr>
        <w:pStyle w:val="af0"/>
        <w:numPr>
          <w:ilvl w:val="0"/>
          <w:numId w:val="29"/>
        </w:numPr>
        <w:tabs>
          <w:tab w:val="left" w:pos="851"/>
        </w:tabs>
        <w:ind w:left="0" w:firstLine="567"/>
        <w:jc w:val="both"/>
        <w:rPr>
          <w:rFonts w:ascii="Times New Roman" w:hAnsi="Times New Roman" w:cs="Times New Roman"/>
        </w:rPr>
      </w:pPr>
      <w:r w:rsidRPr="00574262">
        <w:rPr>
          <w:rFonts w:ascii="Times New Roman" w:hAnsi="Times New Roman" w:cs="Times New Roman"/>
        </w:rPr>
        <w:t>при выполнении учебных проектов и исследований физических процессов распределять обязанности в группе в соответствии с поставленными задачами, следить за выполнением плана действий и корректировать его, оценивать собственный вклад в деятельность группы, выстраивать коммуникативное взаимодействие, проявляя готовность разрешать конфликты.</w:t>
      </w:r>
    </w:p>
    <w:p w:rsidR="006B7BEE" w:rsidRDefault="006B7BEE" w:rsidP="006B7BEE">
      <w:pPr>
        <w:pStyle w:val="af0"/>
        <w:tabs>
          <w:tab w:val="left" w:pos="851"/>
        </w:tabs>
        <w:ind w:left="567"/>
        <w:jc w:val="both"/>
        <w:rPr>
          <w:rFonts w:ascii="Times New Roman" w:hAnsi="Times New Roman" w:cs="Times New Roman"/>
        </w:rPr>
      </w:pPr>
    </w:p>
    <w:p w:rsidR="00023422" w:rsidRDefault="00023422" w:rsidP="004B42D6">
      <w:pPr>
        <w:pStyle w:val="af0"/>
        <w:tabs>
          <w:tab w:val="left" w:pos="851"/>
        </w:tabs>
        <w:ind w:left="567"/>
        <w:jc w:val="center"/>
        <w:rPr>
          <w:rFonts w:ascii="Times New Roman" w:hAnsi="Times New Roman" w:cs="Times New Roman"/>
          <w:b/>
        </w:rPr>
      </w:pPr>
    </w:p>
    <w:p w:rsidR="002F5EA7" w:rsidRDefault="004B42D6" w:rsidP="004B42D6">
      <w:pPr>
        <w:pStyle w:val="af0"/>
        <w:tabs>
          <w:tab w:val="left" w:pos="851"/>
        </w:tabs>
        <w:ind w:left="567"/>
        <w:jc w:val="center"/>
        <w:rPr>
          <w:rFonts w:ascii="Times New Roman" w:hAnsi="Times New Roman" w:cs="Times New Roman"/>
          <w:b/>
          <w:szCs w:val="24"/>
        </w:rPr>
      </w:pPr>
      <w:r w:rsidRPr="004B42D6">
        <w:rPr>
          <w:rFonts w:ascii="Times New Roman" w:hAnsi="Times New Roman" w:cs="Times New Roman"/>
          <w:b/>
        </w:rPr>
        <w:t>ТЕМА</w:t>
      </w:r>
      <w:r>
        <w:rPr>
          <w:rFonts w:ascii="Times New Roman" w:hAnsi="Times New Roman" w:cs="Times New Roman"/>
          <w:b/>
        </w:rPr>
        <w:t xml:space="preserve">ТИЧЕСКОЕ ПЛАНИРОВАНИЕ С </w:t>
      </w:r>
      <w:r>
        <w:rPr>
          <w:rFonts w:ascii="Times New Roman" w:hAnsi="Times New Roman" w:cs="Times New Roman"/>
          <w:b/>
          <w:szCs w:val="24"/>
        </w:rPr>
        <w:t>УКАЗАНИЕМ КОЛИЧЕСТВА АКАДЕМИЧЕСКИХ ЧАСОВ, ОТВОДИМЫХ НА ОСВОЕНИЕ КАЖДОЙ ТЕМЫ УЧЕБНОГО ПРЕДМЕТА, УЧЕБНОГО КУРСА, УЧЕБНОГО МОДУЛЯ, И ВОЗМОЖНОСТЬ ИСПОЛЬЗОВАНИЯ ПО ЭТОЙ ТЕМЕ ЭЛЕКТРОННЫХ (ЦИФРОВЫХ) ОБРАЗОВАТЕЛЬНЫХ РЕСУРСОВ</w:t>
      </w:r>
    </w:p>
    <w:p w:rsidR="006B7BEE" w:rsidRDefault="006B7BEE" w:rsidP="004B42D6">
      <w:pPr>
        <w:pStyle w:val="af0"/>
        <w:tabs>
          <w:tab w:val="left" w:pos="851"/>
        </w:tabs>
        <w:ind w:left="567"/>
        <w:jc w:val="center"/>
        <w:rPr>
          <w:rFonts w:ascii="Times New Roman" w:hAnsi="Times New Roman" w:cs="Times New Roman"/>
          <w:b/>
          <w:szCs w:val="24"/>
        </w:rPr>
      </w:pPr>
    </w:p>
    <w:tbl>
      <w:tblPr>
        <w:tblW w:w="11157" w:type="dxa"/>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596"/>
        <w:gridCol w:w="2765"/>
        <w:gridCol w:w="850"/>
        <w:gridCol w:w="992"/>
        <w:gridCol w:w="993"/>
        <w:gridCol w:w="4961"/>
      </w:tblGrid>
      <w:tr w:rsidR="004B42D6" w:rsidRPr="006B7BEE" w:rsidTr="00F57275">
        <w:trPr>
          <w:trHeight w:val="231"/>
          <w:tblCellSpacing w:w="20" w:type="nil"/>
        </w:trPr>
        <w:tc>
          <w:tcPr>
            <w:tcW w:w="596" w:type="dxa"/>
            <w:vMerge w:val="restart"/>
            <w:tcMar>
              <w:top w:w="50" w:type="dxa"/>
              <w:left w:w="100" w:type="dxa"/>
            </w:tcMar>
            <w:vAlign w:val="center"/>
          </w:tcPr>
          <w:p w:rsidR="004B42D6" w:rsidRPr="006B7BEE" w:rsidRDefault="004B42D6" w:rsidP="009B5F52">
            <w:pPr>
              <w:ind w:left="135"/>
              <w:rPr>
                <w:rFonts w:ascii="Times New Roman" w:hAnsi="Times New Roman" w:cs="Times New Roman"/>
              </w:rPr>
            </w:pPr>
            <w:r w:rsidRPr="006B7BEE">
              <w:rPr>
                <w:rFonts w:ascii="Times New Roman" w:hAnsi="Times New Roman" w:cs="Times New Roman"/>
                <w:b/>
                <w:color w:val="000000"/>
              </w:rPr>
              <w:t xml:space="preserve">№ п/п </w:t>
            </w:r>
          </w:p>
          <w:p w:rsidR="004B42D6" w:rsidRPr="006B7BEE" w:rsidRDefault="004B42D6" w:rsidP="009B5F52">
            <w:pPr>
              <w:ind w:left="135"/>
              <w:rPr>
                <w:rFonts w:ascii="Times New Roman" w:hAnsi="Times New Roman" w:cs="Times New Roman"/>
              </w:rPr>
            </w:pPr>
          </w:p>
        </w:tc>
        <w:tc>
          <w:tcPr>
            <w:tcW w:w="2765" w:type="dxa"/>
            <w:vMerge w:val="restart"/>
            <w:tcMar>
              <w:top w:w="50" w:type="dxa"/>
              <w:left w:w="100" w:type="dxa"/>
            </w:tcMar>
            <w:vAlign w:val="center"/>
          </w:tcPr>
          <w:p w:rsidR="004B42D6" w:rsidRPr="006B7BEE" w:rsidRDefault="004B42D6" w:rsidP="006B7BEE">
            <w:pPr>
              <w:ind w:left="135"/>
              <w:jc w:val="center"/>
              <w:rPr>
                <w:rFonts w:ascii="Times New Roman" w:hAnsi="Times New Roman" w:cs="Times New Roman"/>
              </w:rPr>
            </w:pPr>
            <w:r w:rsidRPr="006B7BEE">
              <w:rPr>
                <w:rFonts w:ascii="Times New Roman" w:hAnsi="Times New Roman" w:cs="Times New Roman"/>
                <w:b/>
                <w:color w:val="000000"/>
              </w:rPr>
              <w:t>Наименование разделов и тем программы</w:t>
            </w:r>
          </w:p>
          <w:p w:rsidR="004B42D6" w:rsidRPr="006B7BEE" w:rsidRDefault="004B42D6" w:rsidP="009B5F52">
            <w:pPr>
              <w:ind w:left="135"/>
              <w:rPr>
                <w:rFonts w:ascii="Times New Roman" w:hAnsi="Times New Roman" w:cs="Times New Roman"/>
              </w:rPr>
            </w:pPr>
          </w:p>
        </w:tc>
        <w:tc>
          <w:tcPr>
            <w:tcW w:w="2835" w:type="dxa"/>
            <w:gridSpan w:val="3"/>
            <w:tcBorders>
              <w:bottom w:val="single" w:sz="4" w:space="0" w:color="auto"/>
            </w:tcBorders>
            <w:tcMar>
              <w:top w:w="50" w:type="dxa"/>
              <w:left w:w="100" w:type="dxa"/>
            </w:tcMar>
            <w:vAlign w:val="center"/>
          </w:tcPr>
          <w:p w:rsidR="004B42D6" w:rsidRPr="006B7BEE" w:rsidRDefault="004B42D6" w:rsidP="006B7BEE">
            <w:pPr>
              <w:jc w:val="center"/>
              <w:rPr>
                <w:rFonts w:ascii="Times New Roman" w:hAnsi="Times New Roman" w:cs="Times New Roman"/>
              </w:rPr>
            </w:pPr>
            <w:r w:rsidRPr="006B7BEE">
              <w:rPr>
                <w:rFonts w:ascii="Times New Roman" w:hAnsi="Times New Roman" w:cs="Times New Roman"/>
                <w:b/>
                <w:color w:val="000000"/>
              </w:rPr>
              <w:t>Количество часов</w:t>
            </w:r>
          </w:p>
        </w:tc>
        <w:tc>
          <w:tcPr>
            <w:tcW w:w="4961" w:type="dxa"/>
            <w:vMerge w:val="restart"/>
            <w:tcMar>
              <w:top w:w="50" w:type="dxa"/>
              <w:left w:w="100" w:type="dxa"/>
            </w:tcMar>
            <w:vAlign w:val="center"/>
          </w:tcPr>
          <w:p w:rsidR="004B42D6" w:rsidRPr="006B7BEE" w:rsidRDefault="004B42D6" w:rsidP="006B7BEE">
            <w:pPr>
              <w:ind w:left="135"/>
              <w:jc w:val="center"/>
              <w:rPr>
                <w:rFonts w:ascii="Times New Roman" w:hAnsi="Times New Roman" w:cs="Times New Roman"/>
              </w:rPr>
            </w:pPr>
            <w:r w:rsidRPr="006B7BEE">
              <w:rPr>
                <w:rFonts w:ascii="Times New Roman" w:hAnsi="Times New Roman" w:cs="Times New Roman"/>
                <w:b/>
              </w:rPr>
              <w:t>Электронные (цифровые) образовательные ресурсы</w:t>
            </w:r>
          </w:p>
        </w:tc>
      </w:tr>
      <w:tr w:rsidR="006B7BEE" w:rsidRPr="006B7BEE" w:rsidTr="00F57275">
        <w:trPr>
          <w:trHeight w:val="453"/>
          <w:tblCellSpacing w:w="20" w:type="nil"/>
        </w:trPr>
        <w:tc>
          <w:tcPr>
            <w:tcW w:w="596" w:type="dxa"/>
            <w:vMerge/>
            <w:tcMar>
              <w:top w:w="50" w:type="dxa"/>
              <w:left w:w="100" w:type="dxa"/>
            </w:tcMar>
            <w:vAlign w:val="center"/>
          </w:tcPr>
          <w:p w:rsidR="006B7BEE" w:rsidRPr="006B7BEE" w:rsidRDefault="006B7BEE" w:rsidP="006B7BEE">
            <w:pPr>
              <w:ind w:left="135"/>
              <w:rPr>
                <w:rFonts w:ascii="Times New Roman" w:hAnsi="Times New Roman" w:cs="Times New Roman"/>
                <w:b/>
                <w:color w:val="000000"/>
              </w:rPr>
            </w:pPr>
          </w:p>
        </w:tc>
        <w:tc>
          <w:tcPr>
            <w:tcW w:w="2765" w:type="dxa"/>
            <w:vMerge/>
            <w:tcMar>
              <w:top w:w="50" w:type="dxa"/>
              <w:left w:w="100" w:type="dxa"/>
            </w:tcMar>
            <w:vAlign w:val="center"/>
          </w:tcPr>
          <w:p w:rsidR="006B7BEE" w:rsidRPr="006B7BEE" w:rsidRDefault="006B7BEE" w:rsidP="006B7BEE">
            <w:pPr>
              <w:ind w:left="135"/>
              <w:rPr>
                <w:rFonts w:ascii="Times New Roman" w:hAnsi="Times New Roman" w:cs="Times New Roman"/>
                <w:b/>
                <w:color w:val="000000"/>
              </w:rPr>
            </w:pPr>
          </w:p>
        </w:tc>
        <w:tc>
          <w:tcPr>
            <w:tcW w:w="850" w:type="dxa"/>
            <w:tcBorders>
              <w:top w:val="single" w:sz="4" w:space="0" w:color="auto"/>
              <w:right w:val="single" w:sz="4" w:space="0" w:color="auto"/>
            </w:tcBorders>
            <w:tcMar>
              <w:top w:w="50" w:type="dxa"/>
              <w:left w:w="100" w:type="dxa"/>
            </w:tcMar>
          </w:tcPr>
          <w:p w:rsidR="006B7BEE" w:rsidRPr="006B7BEE" w:rsidRDefault="006B7BEE" w:rsidP="006B7BEE">
            <w:pPr>
              <w:jc w:val="center"/>
              <w:rPr>
                <w:rFonts w:ascii="Times New Roman" w:hAnsi="Times New Roman" w:cs="Times New Roman"/>
                <w:b/>
              </w:rPr>
            </w:pPr>
            <w:r w:rsidRPr="006B7BEE">
              <w:rPr>
                <w:rFonts w:ascii="Times New Roman" w:hAnsi="Times New Roman" w:cs="Times New Roman"/>
                <w:b/>
              </w:rPr>
              <w:t>всего</w:t>
            </w:r>
          </w:p>
        </w:tc>
        <w:tc>
          <w:tcPr>
            <w:tcW w:w="992" w:type="dxa"/>
            <w:tcBorders>
              <w:top w:val="single" w:sz="4" w:space="0" w:color="auto"/>
              <w:left w:val="single" w:sz="4" w:space="0" w:color="auto"/>
            </w:tcBorders>
          </w:tcPr>
          <w:p w:rsidR="006B7BEE" w:rsidRPr="006B7BEE" w:rsidRDefault="006B7BEE" w:rsidP="006B7BEE">
            <w:pPr>
              <w:jc w:val="center"/>
              <w:rPr>
                <w:rFonts w:ascii="Times New Roman" w:hAnsi="Times New Roman" w:cs="Times New Roman"/>
                <w:b/>
              </w:rPr>
            </w:pPr>
            <w:r w:rsidRPr="006B7BEE">
              <w:rPr>
                <w:rFonts w:ascii="Times New Roman" w:hAnsi="Times New Roman" w:cs="Times New Roman"/>
                <w:b/>
              </w:rPr>
              <w:t>Контрольные работы</w:t>
            </w:r>
          </w:p>
        </w:tc>
        <w:tc>
          <w:tcPr>
            <w:tcW w:w="993" w:type="dxa"/>
            <w:tcBorders>
              <w:top w:val="single" w:sz="4" w:space="0" w:color="auto"/>
              <w:left w:val="single" w:sz="4" w:space="0" w:color="auto"/>
            </w:tcBorders>
          </w:tcPr>
          <w:p w:rsidR="006B7BEE" w:rsidRPr="006B7BEE" w:rsidRDefault="006B7BEE" w:rsidP="006B7BEE">
            <w:pPr>
              <w:jc w:val="center"/>
              <w:rPr>
                <w:rFonts w:ascii="Times New Roman" w:hAnsi="Times New Roman" w:cs="Times New Roman"/>
                <w:b/>
              </w:rPr>
            </w:pPr>
            <w:r w:rsidRPr="006B7BEE">
              <w:rPr>
                <w:rFonts w:ascii="Times New Roman" w:hAnsi="Times New Roman" w:cs="Times New Roman"/>
                <w:b/>
              </w:rPr>
              <w:t>Практические работы</w:t>
            </w:r>
          </w:p>
        </w:tc>
        <w:tc>
          <w:tcPr>
            <w:tcW w:w="4961" w:type="dxa"/>
            <w:vMerge/>
            <w:tcMar>
              <w:top w:w="50" w:type="dxa"/>
              <w:left w:w="100" w:type="dxa"/>
            </w:tcMar>
            <w:vAlign w:val="center"/>
          </w:tcPr>
          <w:p w:rsidR="006B7BEE" w:rsidRPr="006B7BEE" w:rsidRDefault="006B7BEE" w:rsidP="006B7BEE">
            <w:pPr>
              <w:ind w:left="135"/>
              <w:rPr>
                <w:rFonts w:ascii="Times New Roman" w:hAnsi="Times New Roman" w:cs="Times New Roman"/>
                <w:b/>
              </w:rPr>
            </w:pPr>
          </w:p>
        </w:tc>
      </w:tr>
      <w:tr w:rsidR="002B5A89" w:rsidRPr="006B7BEE" w:rsidTr="00F57275">
        <w:trPr>
          <w:trHeight w:val="144"/>
          <w:tblCellSpacing w:w="20" w:type="nil"/>
        </w:trPr>
        <w:tc>
          <w:tcPr>
            <w:tcW w:w="11157" w:type="dxa"/>
            <w:gridSpan w:val="6"/>
            <w:tcMar>
              <w:top w:w="50" w:type="dxa"/>
              <w:left w:w="100" w:type="dxa"/>
            </w:tcMar>
            <w:vAlign w:val="center"/>
          </w:tcPr>
          <w:p w:rsidR="002B5A89" w:rsidRPr="006B7BEE" w:rsidRDefault="002B5A89" w:rsidP="004B42D6">
            <w:pPr>
              <w:rPr>
                <w:rFonts w:ascii="Times New Roman" w:hAnsi="Times New Roman" w:cs="Times New Roman"/>
              </w:rPr>
            </w:pPr>
            <w:r w:rsidRPr="006B7BEE">
              <w:rPr>
                <w:rFonts w:ascii="Times New Roman" w:hAnsi="Times New Roman" w:cs="Times New Roman"/>
                <w:b/>
                <w:color w:val="000000"/>
              </w:rPr>
              <w:t>Раздел 1. Тепловые явления</w:t>
            </w:r>
          </w:p>
        </w:tc>
      </w:tr>
      <w:tr w:rsidR="006B7BEE" w:rsidRPr="006B7BEE" w:rsidTr="00F57275">
        <w:trPr>
          <w:trHeight w:val="144"/>
          <w:tblCellSpacing w:w="20" w:type="nil"/>
        </w:trPr>
        <w:tc>
          <w:tcPr>
            <w:tcW w:w="596" w:type="dxa"/>
            <w:tcMar>
              <w:top w:w="50" w:type="dxa"/>
              <w:left w:w="100" w:type="dxa"/>
            </w:tcMar>
            <w:vAlign w:val="center"/>
          </w:tcPr>
          <w:p w:rsidR="006B7BEE" w:rsidRPr="006B7BEE" w:rsidRDefault="006B7BEE" w:rsidP="009B5F52">
            <w:pPr>
              <w:rPr>
                <w:rFonts w:ascii="Times New Roman" w:hAnsi="Times New Roman" w:cs="Times New Roman"/>
              </w:rPr>
            </w:pPr>
            <w:r w:rsidRPr="006B7BEE">
              <w:rPr>
                <w:rFonts w:ascii="Times New Roman" w:hAnsi="Times New Roman" w:cs="Times New Roman"/>
                <w:color w:val="000000"/>
              </w:rPr>
              <w:t>1.1</w:t>
            </w:r>
          </w:p>
        </w:tc>
        <w:tc>
          <w:tcPr>
            <w:tcW w:w="2765" w:type="dxa"/>
            <w:tcMar>
              <w:top w:w="50" w:type="dxa"/>
              <w:left w:w="100" w:type="dxa"/>
            </w:tcMar>
            <w:vAlign w:val="center"/>
          </w:tcPr>
          <w:p w:rsidR="006B7BEE" w:rsidRPr="006B7BEE" w:rsidRDefault="006B7BEE" w:rsidP="009B5F52">
            <w:pPr>
              <w:ind w:left="135"/>
              <w:rPr>
                <w:rFonts w:ascii="Times New Roman" w:hAnsi="Times New Roman" w:cs="Times New Roman"/>
              </w:rPr>
            </w:pPr>
            <w:r w:rsidRPr="006B7BEE">
              <w:rPr>
                <w:rFonts w:ascii="Times New Roman" w:hAnsi="Times New Roman" w:cs="Times New Roman"/>
                <w:color w:val="000000"/>
              </w:rPr>
              <w:t>Строение и свойства вещества</w:t>
            </w:r>
          </w:p>
        </w:tc>
        <w:tc>
          <w:tcPr>
            <w:tcW w:w="850" w:type="dxa"/>
            <w:tcBorders>
              <w:right w:val="single" w:sz="4" w:space="0" w:color="auto"/>
            </w:tcBorders>
            <w:tcMar>
              <w:top w:w="50" w:type="dxa"/>
              <w:left w:w="100" w:type="dxa"/>
            </w:tcMar>
            <w:vAlign w:val="center"/>
          </w:tcPr>
          <w:p w:rsidR="006B7BEE" w:rsidRPr="006B7BEE" w:rsidRDefault="006B7BEE" w:rsidP="009D3333">
            <w:pPr>
              <w:jc w:val="center"/>
              <w:rPr>
                <w:rFonts w:ascii="Times New Roman" w:hAnsi="Times New Roman" w:cs="Times New Roman"/>
              </w:rPr>
            </w:pPr>
            <w:r w:rsidRPr="006B7BEE">
              <w:rPr>
                <w:rFonts w:ascii="Times New Roman" w:hAnsi="Times New Roman" w:cs="Times New Roman"/>
                <w:color w:val="000000"/>
              </w:rPr>
              <w:t xml:space="preserve"> 7 </w:t>
            </w:r>
          </w:p>
        </w:tc>
        <w:tc>
          <w:tcPr>
            <w:tcW w:w="992" w:type="dxa"/>
            <w:tcBorders>
              <w:left w:val="single" w:sz="4" w:space="0" w:color="auto"/>
            </w:tcBorders>
            <w:vAlign w:val="center"/>
          </w:tcPr>
          <w:p w:rsidR="006B7BEE" w:rsidRPr="006B7BEE" w:rsidRDefault="006B7BEE" w:rsidP="004B42D6">
            <w:pPr>
              <w:jc w:val="center"/>
              <w:rPr>
                <w:rFonts w:ascii="Times New Roman" w:hAnsi="Times New Roman" w:cs="Times New Roman"/>
              </w:rPr>
            </w:pPr>
          </w:p>
        </w:tc>
        <w:tc>
          <w:tcPr>
            <w:tcW w:w="993" w:type="dxa"/>
            <w:tcBorders>
              <w:left w:val="single" w:sz="4" w:space="0" w:color="auto"/>
            </w:tcBorders>
            <w:vAlign w:val="center"/>
          </w:tcPr>
          <w:p w:rsidR="006B7BEE" w:rsidRPr="006B7BEE" w:rsidRDefault="006B7BEE" w:rsidP="004B42D6">
            <w:pPr>
              <w:jc w:val="center"/>
              <w:rPr>
                <w:rFonts w:ascii="Times New Roman" w:hAnsi="Times New Roman" w:cs="Times New Roman"/>
              </w:rPr>
            </w:pPr>
          </w:p>
        </w:tc>
        <w:tc>
          <w:tcPr>
            <w:tcW w:w="4961" w:type="dxa"/>
            <w:tcMar>
              <w:top w:w="50" w:type="dxa"/>
              <w:left w:w="100" w:type="dxa"/>
            </w:tcMar>
            <w:vAlign w:val="center"/>
          </w:tcPr>
          <w:p w:rsidR="006B7BEE" w:rsidRPr="006B7BEE" w:rsidRDefault="006B7BEE" w:rsidP="009B5F52">
            <w:pPr>
              <w:ind w:left="135"/>
              <w:rPr>
                <w:rFonts w:ascii="Times New Roman" w:hAnsi="Times New Roman" w:cs="Times New Roman"/>
              </w:rPr>
            </w:pPr>
            <w:r w:rsidRPr="006B7BEE">
              <w:rPr>
                <w:rFonts w:ascii="Times New Roman" w:hAnsi="Times New Roman" w:cs="Times New Roman"/>
                <w:color w:val="000000"/>
              </w:rPr>
              <w:t xml:space="preserve">Библиотека ЦОК </w:t>
            </w:r>
            <w:hyperlink r:id="rId10">
              <w:r w:rsidRPr="006B7BEE">
                <w:rPr>
                  <w:rFonts w:ascii="Times New Roman" w:hAnsi="Times New Roman" w:cs="Times New Roman"/>
                  <w:color w:val="0000FF"/>
                  <w:u w:val="single"/>
                </w:rPr>
                <w:t>https://m.edsoo.ru/7f4181ce</w:t>
              </w:r>
            </w:hyperlink>
          </w:p>
        </w:tc>
      </w:tr>
      <w:tr w:rsidR="006B7BEE" w:rsidRPr="006B7BEE" w:rsidTr="00F57275">
        <w:trPr>
          <w:trHeight w:val="144"/>
          <w:tblCellSpacing w:w="20" w:type="nil"/>
        </w:trPr>
        <w:tc>
          <w:tcPr>
            <w:tcW w:w="596" w:type="dxa"/>
            <w:tcMar>
              <w:top w:w="50" w:type="dxa"/>
              <w:left w:w="100" w:type="dxa"/>
            </w:tcMar>
            <w:vAlign w:val="center"/>
          </w:tcPr>
          <w:p w:rsidR="006B7BEE" w:rsidRPr="006B7BEE" w:rsidRDefault="006B7BEE" w:rsidP="009B5F52">
            <w:pPr>
              <w:rPr>
                <w:rFonts w:ascii="Times New Roman" w:hAnsi="Times New Roman" w:cs="Times New Roman"/>
              </w:rPr>
            </w:pPr>
            <w:r w:rsidRPr="006B7BEE">
              <w:rPr>
                <w:rFonts w:ascii="Times New Roman" w:hAnsi="Times New Roman" w:cs="Times New Roman"/>
                <w:color w:val="000000"/>
              </w:rPr>
              <w:t>1.2</w:t>
            </w:r>
          </w:p>
        </w:tc>
        <w:tc>
          <w:tcPr>
            <w:tcW w:w="2765" w:type="dxa"/>
            <w:tcMar>
              <w:top w:w="50" w:type="dxa"/>
              <w:left w:w="100" w:type="dxa"/>
            </w:tcMar>
            <w:vAlign w:val="center"/>
          </w:tcPr>
          <w:p w:rsidR="006B7BEE" w:rsidRPr="006B7BEE" w:rsidRDefault="006B7BEE" w:rsidP="009B5F52">
            <w:pPr>
              <w:ind w:left="135"/>
              <w:rPr>
                <w:rFonts w:ascii="Times New Roman" w:hAnsi="Times New Roman" w:cs="Times New Roman"/>
              </w:rPr>
            </w:pPr>
            <w:r w:rsidRPr="006B7BEE">
              <w:rPr>
                <w:rFonts w:ascii="Times New Roman" w:hAnsi="Times New Roman" w:cs="Times New Roman"/>
                <w:color w:val="000000"/>
              </w:rPr>
              <w:t>Тепловые процессы</w:t>
            </w:r>
          </w:p>
        </w:tc>
        <w:tc>
          <w:tcPr>
            <w:tcW w:w="850" w:type="dxa"/>
            <w:tcBorders>
              <w:right w:val="single" w:sz="4" w:space="0" w:color="auto"/>
            </w:tcBorders>
            <w:tcMar>
              <w:top w:w="50" w:type="dxa"/>
              <w:left w:w="100" w:type="dxa"/>
            </w:tcMar>
            <w:vAlign w:val="center"/>
          </w:tcPr>
          <w:p w:rsidR="006B7BEE" w:rsidRPr="006B7BEE" w:rsidRDefault="006B7BEE" w:rsidP="009D3333">
            <w:pPr>
              <w:jc w:val="center"/>
              <w:rPr>
                <w:rFonts w:ascii="Times New Roman" w:hAnsi="Times New Roman" w:cs="Times New Roman"/>
              </w:rPr>
            </w:pPr>
            <w:r w:rsidRPr="006B7BEE">
              <w:rPr>
                <w:rFonts w:ascii="Times New Roman" w:hAnsi="Times New Roman" w:cs="Times New Roman"/>
                <w:color w:val="000000"/>
              </w:rPr>
              <w:t xml:space="preserve">21 </w:t>
            </w:r>
          </w:p>
        </w:tc>
        <w:tc>
          <w:tcPr>
            <w:tcW w:w="992" w:type="dxa"/>
            <w:tcBorders>
              <w:left w:val="single" w:sz="4" w:space="0" w:color="auto"/>
            </w:tcBorders>
            <w:vAlign w:val="center"/>
          </w:tcPr>
          <w:p w:rsidR="006B7BEE" w:rsidRPr="006B7BEE" w:rsidRDefault="002B5A89" w:rsidP="004B42D6">
            <w:pPr>
              <w:jc w:val="center"/>
              <w:rPr>
                <w:rFonts w:ascii="Times New Roman" w:hAnsi="Times New Roman" w:cs="Times New Roman"/>
              </w:rPr>
            </w:pPr>
            <w:r>
              <w:rPr>
                <w:rFonts w:ascii="Times New Roman" w:hAnsi="Times New Roman" w:cs="Times New Roman"/>
              </w:rPr>
              <w:t>1</w:t>
            </w:r>
          </w:p>
        </w:tc>
        <w:tc>
          <w:tcPr>
            <w:tcW w:w="993" w:type="dxa"/>
            <w:tcBorders>
              <w:left w:val="single" w:sz="4" w:space="0" w:color="auto"/>
            </w:tcBorders>
            <w:vAlign w:val="center"/>
          </w:tcPr>
          <w:p w:rsidR="006B7BEE" w:rsidRPr="006B7BEE" w:rsidRDefault="00C41C38" w:rsidP="004B42D6">
            <w:pPr>
              <w:jc w:val="center"/>
              <w:rPr>
                <w:rFonts w:ascii="Times New Roman" w:hAnsi="Times New Roman" w:cs="Times New Roman"/>
              </w:rPr>
            </w:pPr>
            <w:r>
              <w:rPr>
                <w:rFonts w:ascii="Times New Roman" w:hAnsi="Times New Roman" w:cs="Times New Roman"/>
              </w:rPr>
              <w:t>4</w:t>
            </w:r>
          </w:p>
        </w:tc>
        <w:tc>
          <w:tcPr>
            <w:tcW w:w="4961" w:type="dxa"/>
            <w:tcMar>
              <w:top w:w="50" w:type="dxa"/>
              <w:left w:w="100" w:type="dxa"/>
            </w:tcMar>
            <w:vAlign w:val="center"/>
          </w:tcPr>
          <w:p w:rsidR="006B7BEE" w:rsidRPr="006B7BEE" w:rsidRDefault="006B7BEE" w:rsidP="009B5F52">
            <w:pPr>
              <w:ind w:left="135"/>
              <w:rPr>
                <w:rFonts w:ascii="Times New Roman" w:hAnsi="Times New Roman" w:cs="Times New Roman"/>
              </w:rPr>
            </w:pPr>
            <w:r w:rsidRPr="006B7BEE">
              <w:rPr>
                <w:rFonts w:ascii="Times New Roman" w:hAnsi="Times New Roman" w:cs="Times New Roman"/>
                <w:color w:val="000000"/>
              </w:rPr>
              <w:t xml:space="preserve">Библиотека ЦОК </w:t>
            </w:r>
            <w:hyperlink r:id="rId11">
              <w:r w:rsidRPr="006B7BEE">
                <w:rPr>
                  <w:rFonts w:ascii="Times New Roman" w:hAnsi="Times New Roman" w:cs="Times New Roman"/>
                  <w:color w:val="0000FF"/>
                  <w:u w:val="single"/>
                </w:rPr>
                <w:t>https://m.edsoo.ru/7f4181ce</w:t>
              </w:r>
            </w:hyperlink>
          </w:p>
        </w:tc>
      </w:tr>
      <w:tr w:rsidR="006B7BEE" w:rsidRPr="006B7BEE" w:rsidTr="00F57275">
        <w:trPr>
          <w:trHeight w:val="144"/>
          <w:tblCellSpacing w:w="20" w:type="nil"/>
        </w:trPr>
        <w:tc>
          <w:tcPr>
            <w:tcW w:w="11157" w:type="dxa"/>
            <w:gridSpan w:val="6"/>
            <w:tcMar>
              <w:top w:w="50" w:type="dxa"/>
              <w:left w:w="100" w:type="dxa"/>
            </w:tcMar>
            <w:vAlign w:val="center"/>
          </w:tcPr>
          <w:p w:rsidR="006B7BEE" w:rsidRPr="006B7BEE" w:rsidRDefault="006B7BEE" w:rsidP="004B42D6">
            <w:pPr>
              <w:rPr>
                <w:rFonts w:ascii="Times New Roman" w:hAnsi="Times New Roman" w:cs="Times New Roman"/>
              </w:rPr>
            </w:pPr>
            <w:r w:rsidRPr="006B7BEE">
              <w:rPr>
                <w:rFonts w:ascii="Times New Roman" w:hAnsi="Times New Roman" w:cs="Times New Roman"/>
                <w:b/>
                <w:color w:val="000000"/>
              </w:rPr>
              <w:t>Раздел 2. Электрические и магнитные явления</w:t>
            </w:r>
          </w:p>
        </w:tc>
      </w:tr>
      <w:tr w:rsidR="006B7BEE" w:rsidRPr="006B7BEE" w:rsidTr="00F57275">
        <w:trPr>
          <w:trHeight w:val="144"/>
          <w:tblCellSpacing w:w="20" w:type="nil"/>
        </w:trPr>
        <w:tc>
          <w:tcPr>
            <w:tcW w:w="596" w:type="dxa"/>
            <w:tcMar>
              <w:top w:w="50" w:type="dxa"/>
              <w:left w:w="100" w:type="dxa"/>
            </w:tcMar>
            <w:vAlign w:val="center"/>
          </w:tcPr>
          <w:p w:rsidR="006B7BEE" w:rsidRPr="006B7BEE" w:rsidRDefault="006B7BEE" w:rsidP="009B5F52">
            <w:pPr>
              <w:rPr>
                <w:rFonts w:ascii="Times New Roman" w:hAnsi="Times New Roman" w:cs="Times New Roman"/>
              </w:rPr>
            </w:pPr>
            <w:r w:rsidRPr="006B7BEE">
              <w:rPr>
                <w:rFonts w:ascii="Times New Roman" w:hAnsi="Times New Roman" w:cs="Times New Roman"/>
                <w:color w:val="000000"/>
              </w:rPr>
              <w:t>2.1</w:t>
            </w:r>
          </w:p>
        </w:tc>
        <w:tc>
          <w:tcPr>
            <w:tcW w:w="2765" w:type="dxa"/>
            <w:tcMar>
              <w:top w:w="50" w:type="dxa"/>
              <w:left w:w="100" w:type="dxa"/>
            </w:tcMar>
            <w:vAlign w:val="center"/>
          </w:tcPr>
          <w:p w:rsidR="006B7BEE" w:rsidRPr="006B7BEE" w:rsidRDefault="006B7BEE" w:rsidP="009B5F52">
            <w:pPr>
              <w:ind w:left="135"/>
              <w:rPr>
                <w:rFonts w:ascii="Times New Roman" w:hAnsi="Times New Roman" w:cs="Times New Roman"/>
              </w:rPr>
            </w:pPr>
            <w:r w:rsidRPr="006B7BEE">
              <w:rPr>
                <w:rFonts w:ascii="Times New Roman" w:hAnsi="Times New Roman" w:cs="Times New Roman"/>
                <w:color w:val="000000"/>
              </w:rPr>
              <w:t>Электрические заряды. Заряженные тела и их взаимодействие</w:t>
            </w:r>
          </w:p>
        </w:tc>
        <w:tc>
          <w:tcPr>
            <w:tcW w:w="850" w:type="dxa"/>
            <w:tcBorders>
              <w:right w:val="single" w:sz="4" w:space="0" w:color="auto"/>
            </w:tcBorders>
            <w:tcMar>
              <w:top w:w="50" w:type="dxa"/>
              <w:left w:w="100" w:type="dxa"/>
            </w:tcMar>
            <w:vAlign w:val="center"/>
          </w:tcPr>
          <w:p w:rsidR="006B7BEE" w:rsidRPr="006B7BEE" w:rsidRDefault="006B7BEE" w:rsidP="00514FB4">
            <w:pPr>
              <w:jc w:val="center"/>
              <w:rPr>
                <w:rFonts w:ascii="Times New Roman" w:hAnsi="Times New Roman" w:cs="Times New Roman"/>
              </w:rPr>
            </w:pPr>
            <w:r w:rsidRPr="006B7BEE">
              <w:rPr>
                <w:rFonts w:ascii="Times New Roman" w:hAnsi="Times New Roman" w:cs="Times New Roman"/>
                <w:color w:val="000000"/>
              </w:rPr>
              <w:t xml:space="preserve">7 </w:t>
            </w:r>
          </w:p>
        </w:tc>
        <w:tc>
          <w:tcPr>
            <w:tcW w:w="992" w:type="dxa"/>
            <w:tcBorders>
              <w:left w:val="single" w:sz="4" w:space="0" w:color="auto"/>
            </w:tcBorders>
            <w:vAlign w:val="center"/>
          </w:tcPr>
          <w:p w:rsidR="006B7BEE" w:rsidRPr="006B7BEE" w:rsidRDefault="006B7BEE" w:rsidP="004B42D6">
            <w:pPr>
              <w:jc w:val="center"/>
              <w:rPr>
                <w:rFonts w:ascii="Times New Roman" w:hAnsi="Times New Roman" w:cs="Times New Roman"/>
              </w:rPr>
            </w:pPr>
          </w:p>
        </w:tc>
        <w:tc>
          <w:tcPr>
            <w:tcW w:w="993" w:type="dxa"/>
            <w:tcBorders>
              <w:left w:val="single" w:sz="4" w:space="0" w:color="auto"/>
            </w:tcBorders>
            <w:vAlign w:val="center"/>
          </w:tcPr>
          <w:p w:rsidR="006B7BEE" w:rsidRPr="006B7BEE" w:rsidRDefault="006B7BEE" w:rsidP="004B42D6">
            <w:pPr>
              <w:jc w:val="center"/>
              <w:rPr>
                <w:rFonts w:ascii="Times New Roman" w:hAnsi="Times New Roman" w:cs="Times New Roman"/>
              </w:rPr>
            </w:pPr>
          </w:p>
        </w:tc>
        <w:tc>
          <w:tcPr>
            <w:tcW w:w="4961" w:type="dxa"/>
            <w:tcMar>
              <w:top w:w="50" w:type="dxa"/>
              <w:left w:w="100" w:type="dxa"/>
            </w:tcMar>
            <w:vAlign w:val="center"/>
          </w:tcPr>
          <w:p w:rsidR="006B7BEE" w:rsidRDefault="006B7BEE" w:rsidP="009B5F52">
            <w:pPr>
              <w:ind w:left="135"/>
              <w:rPr>
                <w:rFonts w:ascii="Times New Roman" w:hAnsi="Times New Roman" w:cs="Times New Roman"/>
              </w:rPr>
            </w:pPr>
            <w:r w:rsidRPr="006B7BEE">
              <w:rPr>
                <w:rFonts w:ascii="Times New Roman" w:hAnsi="Times New Roman" w:cs="Times New Roman"/>
                <w:color w:val="000000"/>
              </w:rPr>
              <w:t xml:space="preserve">Библиотека ЦОК </w:t>
            </w:r>
            <w:hyperlink r:id="rId12">
              <w:r w:rsidRPr="006B7BEE">
                <w:rPr>
                  <w:rFonts w:ascii="Times New Roman" w:hAnsi="Times New Roman" w:cs="Times New Roman"/>
                  <w:color w:val="0000FF"/>
                  <w:u w:val="single"/>
                </w:rPr>
                <w:t>https://m.edsoo.ru/7f4181ce</w:t>
              </w:r>
            </w:hyperlink>
          </w:p>
          <w:p w:rsidR="006B7BEE" w:rsidRPr="006B7BEE" w:rsidRDefault="003673C0" w:rsidP="009B5F52">
            <w:pPr>
              <w:ind w:left="135"/>
              <w:rPr>
                <w:rFonts w:ascii="Times New Roman" w:hAnsi="Times New Roman" w:cs="Times New Roman"/>
              </w:rPr>
            </w:pPr>
            <w:hyperlink r:id="rId13" w:history="1">
              <w:r w:rsidR="006B7BEE" w:rsidRPr="00AC38B6">
                <w:rPr>
                  <w:rStyle w:val="a6"/>
                  <w:rFonts w:ascii="Times New Roman" w:hAnsi="Times New Roman" w:cs="Times New Roman"/>
                </w:rPr>
                <w:t>https://www.youtube.com/watch?v=s4hzQqer9yA</w:t>
              </w:r>
            </w:hyperlink>
          </w:p>
        </w:tc>
      </w:tr>
      <w:tr w:rsidR="006B7BEE" w:rsidRPr="006B7BEE" w:rsidTr="00F57275">
        <w:trPr>
          <w:trHeight w:val="144"/>
          <w:tblCellSpacing w:w="20" w:type="nil"/>
        </w:trPr>
        <w:tc>
          <w:tcPr>
            <w:tcW w:w="596" w:type="dxa"/>
            <w:tcMar>
              <w:top w:w="50" w:type="dxa"/>
              <w:left w:w="100" w:type="dxa"/>
            </w:tcMar>
            <w:vAlign w:val="center"/>
          </w:tcPr>
          <w:p w:rsidR="006B7BEE" w:rsidRPr="006B7BEE" w:rsidRDefault="006B7BEE" w:rsidP="009B5F52">
            <w:pPr>
              <w:rPr>
                <w:rFonts w:ascii="Times New Roman" w:hAnsi="Times New Roman" w:cs="Times New Roman"/>
              </w:rPr>
            </w:pPr>
            <w:r w:rsidRPr="006B7BEE">
              <w:rPr>
                <w:rFonts w:ascii="Times New Roman" w:hAnsi="Times New Roman" w:cs="Times New Roman"/>
                <w:color w:val="000000"/>
              </w:rPr>
              <w:t>2.2</w:t>
            </w:r>
          </w:p>
        </w:tc>
        <w:tc>
          <w:tcPr>
            <w:tcW w:w="2765" w:type="dxa"/>
            <w:tcMar>
              <w:top w:w="50" w:type="dxa"/>
              <w:left w:w="100" w:type="dxa"/>
            </w:tcMar>
            <w:vAlign w:val="center"/>
          </w:tcPr>
          <w:p w:rsidR="006B7BEE" w:rsidRPr="006B7BEE" w:rsidRDefault="006B7BEE" w:rsidP="009B5F52">
            <w:pPr>
              <w:ind w:left="135"/>
              <w:rPr>
                <w:rFonts w:ascii="Times New Roman" w:hAnsi="Times New Roman" w:cs="Times New Roman"/>
              </w:rPr>
            </w:pPr>
            <w:r w:rsidRPr="006B7BEE">
              <w:rPr>
                <w:rFonts w:ascii="Times New Roman" w:hAnsi="Times New Roman" w:cs="Times New Roman"/>
                <w:color w:val="000000"/>
              </w:rPr>
              <w:t xml:space="preserve">Постоянный </w:t>
            </w:r>
            <w:r w:rsidRPr="006B7BEE">
              <w:rPr>
                <w:rFonts w:ascii="Times New Roman" w:hAnsi="Times New Roman" w:cs="Times New Roman"/>
                <w:color w:val="000000"/>
              </w:rPr>
              <w:lastRenderedPageBreak/>
              <w:t>электрический ток</w:t>
            </w:r>
          </w:p>
        </w:tc>
        <w:tc>
          <w:tcPr>
            <w:tcW w:w="850" w:type="dxa"/>
            <w:tcBorders>
              <w:right w:val="single" w:sz="4" w:space="0" w:color="auto"/>
            </w:tcBorders>
            <w:tcMar>
              <w:top w:w="50" w:type="dxa"/>
              <w:left w:w="100" w:type="dxa"/>
            </w:tcMar>
            <w:vAlign w:val="center"/>
          </w:tcPr>
          <w:p w:rsidR="006B7BEE" w:rsidRPr="006B7BEE" w:rsidRDefault="006B7BEE" w:rsidP="00514FB4">
            <w:pPr>
              <w:jc w:val="center"/>
              <w:rPr>
                <w:rFonts w:ascii="Times New Roman" w:hAnsi="Times New Roman" w:cs="Times New Roman"/>
              </w:rPr>
            </w:pPr>
            <w:r w:rsidRPr="006B7BEE">
              <w:rPr>
                <w:rFonts w:ascii="Times New Roman" w:hAnsi="Times New Roman" w:cs="Times New Roman"/>
                <w:color w:val="000000"/>
              </w:rPr>
              <w:lastRenderedPageBreak/>
              <w:t xml:space="preserve">20 </w:t>
            </w:r>
          </w:p>
        </w:tc>
        <w:tc>
          <w:tcPr>
            <w:tcW w:w="992" w:type="dxa"/>
            <w:tcBorders>
              <w:left w:val="single" w:sz="4" w:space="0" w:color="auto"/>
            </w:tcBorders>
            <w:vAlign w:val="center"/>
          </w:tcPr>
          <w:p w:rsidR="006B7BEE" w:rsidRPr="006B7BEE" w:rsidRDefault="002B5A89" w:rsidP="004B42D6">
            <w:pPr>
              <w:jc w:val="center"/>
              <w:rPr>
                <w:rFonts w:ascii="Times New Roman" w:hAnsi="Times New Roman" w:cs="Times New Roman"/>
              </w:rPr>
            </w:pPr>
            <w:r>
              <w:rPr>
                <w:rFonts w:ascii="Times New Roman" w:hAnsi="Times New Roman" w:cs="Times New Roman"/>
              </w:rPr>
              <w:t>1</w:t>
            </w:r>
          </w:p>
        </w:tc>
        <w:tc>
          <w:tcPr>
            <w:tcW w:w="993" w:type="dxa"/>
            <w:tcBorders>
              <w:left w:val="single" w:sz="4" w:space="0" w:color="auto"/>
            </w:tcBorders>
            <w:vAlign w:val="center"/>
          </w:tcPr>
          <w:p w:rsidR="006B7BEE" w:rsidRPr="006B7BEE" w:rsidRDefault="002B5A89" w:rsidP="004B42D6">
            <w:pPr>
              <w:jc w:val="center"/>
              <w:rPr>
                <w:rFonts w:ascii="Times New Roman" w:hAnsi="Times New Roman" w:cs="Times New Roman"/>
              </w:rPr>
            </w:pPr>
            <w:r>
              <w:rPr>
                <w:rFonts w:ascii="Times New Roman" w:hAnsi="Times New Roman" w:cs="Times New Roman"/>
              </w:rPr>
              <w:t>7</w:t>
            </w:r>
          </w:p>
        </w:tc>
        <w:tc>
          <w:tcPr>
            <w:tcW w:w="4961" w:type="dxa"/>
            <w:tcMar>
              <w:top w:w="50" w:type="dxa"/>
              <w:left w:w="100" w:type="dxa"/>
            </w:tcMar>
            <w:vAlign w:val="center"/>
          </w:tcPr>
          <w:p w:rsidR="006B7BEE" w:rsidRDefault="006B7BEE" w:rsidP="009B5F52">
            <w:pPr>
              <w:ind w:left="135"/>
              <w:rPr>
                <w:rFonts w:ascii="Times New Roman" w:hAnsi="Times New Roman" w:cs="Times New Roman"/>
              </w:rPr>
            </w:pPr>
            <w:r w:rsidRPr="006B7BEE">
              <w:rPr>
                <w:rFonts w:ascii="Times New Roman" w:hAnsi="Times New Roman" w:cs="Times New Roman"/>
                <w:color w:val="000000"/>
              </w:rPr>
              <w:t xml:space="preserve">Библиотека ЦОК </w:t>
            </w:r>
            <w:hyperlink r:id="rId14">
              <w:r w:rsidRPr="006B7BEE">
                <w:rPr>
                  <w:rFonts w:ascii="Times New Roman" w:hAnsi="Times New Roman" w:cs="Times New Roman"/>
                  <w:color w:val="0000FF"/>
                  <w:u w:val="single"/>
                </w:rPr>
                <w:t>https://m.edsoo.ru/7f4181ce</w:t>
              </w:r>
            </w:hyperlink>
          </w:p>
          <w:p w:rsidR="006B7BEE" w:rsidRDefault="003673C0" w:rsidP="009B5F52">
            <w:pPr>
              <w:ind w:left="135"/>
            </w:pPr>
            <w:hyperlink r:id="rId15" w:history="1">
              <w:r w:rsidR="006B7BEE" w:rsidRPr="00AC38B6">
                <w:rPr>
                  <w:rStyle w:val="a6"/>
                  <w:rFonts w:ascii="Times New Roman" w:hAnsi="Times New Roman" w:cs="Times New Roman"/>
                </w:rPr>
                <w:t>https://www.youtube.com/watch?v=HnZ8EA2p9Ag</w:t>
              </w:r>
            </w:hyperlink>
          </w:p>
          <w:p w:rsidR="006B7BEE" w:rsidRDefault="003673C0" w:rsidP="009B5F52">
            <w:pPr>
              <w:ind w:left="135"/>
            </w:pPr>
            <w:hyperlink r:id="rId16" w:history="1">
              <w:r w:rsidR="006B7BEE" w:rsidRPr="00AC38B6">
                <w:rPr>
                  <w:rStyle w:val="a6"/>
                  <w:rFonts w:ascii="Times New Roman" w:hAnsi="Times New Roman" w:cs="Times New Roman"/>
                </w:rPr>
                <w:t>https://www.youtube.com/watch?v=JDL0ZU6eBJ4https://www.youtube.com/watch?v=JDL0ZU6eBJ4</w:t>
              </w:r>
            </w:hyperlink>
          </w:p>
          <w:p w:rsidR="006B7BEE" w:rsidRPr="006B7BEE" w:rsidRDefault="003673C0" w:rsidP="009B5F52">
            <w:pPr>
              <w:ind w:left="135"/>
              <w:rPr>
                <w:rFonts w:ascii="Times New Roman" w:hAnsi="Times New Roman" w:cs="Times New Roman"/>
              </w:rPr>
            </w:pPr>
            <w:hyperlink r:id="rId17" w:history="1">
              <w:r w:rsidR="006B7BEE" w:rsidRPr="00AC38B6">
                <w:rPr>
                  <w:rStyle w:val="a6"/>
                  <w:rFonts w:ascii="Times New Roman" w:hAnsi="Times New Roman" w:cs="Times New Roman"/>
                </w:rPr>
                <w:t>https://www.youtube.com/watch?v=q5qdQU-_nJE</w:t>
              </w:r>
            </w:hyperlink>
          </w:p>
        </w:tc>
      </w:tr>
      <w:tr w:rsidR="006B7BEE" w:rsidRPr="006B7BEE" w:rsidTr="00F57275">
        <w:trPr>
          <w:trHeight w:val="144"/>
          <w:tblCellSpacing w:w="20" w:type="nil"/>
        </w:trPr>
        <w:tc>
          <w:tcPr>
            <w:tcW w:w="596" w:type="dxa"/>
            <w:tcMar>
              <w:top w:w="50" w:type="dxa"/>
              <w:left w:w="100" w:type="dxa"/>
            </w:tcMar>
            <w:vAlign w:val="center"/>
          </w:tcPr>
          <w:p w:rsidR="006B7BEE" w:rsidRPr="006B7BEE" w:rsidRDefault="006B7BEE" w:rsidP="009B5F52">
            <w:pPr>
              <w:rPr>
                <w:rFonts w:ascii="Times New Roman" w:hAnsi="Times New Roman" w:cs="Times New Roman"/>
              </w:rPr>
            </w:pPr>
            <w:r w:rsidRPr="006B7BEE">
              <w:rPr>
                <w:rFonts w:ascii="Times New Roman" w:hAnsi="Times New Roman" w:cs="Times New Roman"/>
                <w:color w:val="000000"/>
              </w:rPr>
              <w:lastRenderedPageBreak/>
              <w:t>2.3</w:t>
            </w:r>
          </w:p>
        </w:tc>
        <w:tc>
          <w:tcPr>
            <w:tcW w:w="2765" w:type="dxa"/>
            <w:tcMar>
              <w:top w:w="50" w:type="dxa"/>
              <w:left w:w="100" w:type="dxa"/>
            </w:tcMar>
            <w:vAlign w:val="center"/>
          </w:tcPr>
          <w:p w:rsidR="006B7BEE" w:rsidRPr="006B7BEE" w:rsidRDefault="006B7BEE" w:rsidP="009B5F52">
            <w:pPr>
              <w:ind w:left="135"/>
              <w:rPr>
                <w:rFonts w:ascii="Times New Roman" w:hAnsi="Times New Roman" w:cs="Times New Roman"/>
              </w:rPr>
            </w:pPr>
            <w:r w:rsidRPr="006B7BEE">
              <w:rPr>
                <w:rFonts w:ascii="Times New Roman" w:hAnsi="Times New Roman" w:cs="Times New Roman"/>
                <w:color w:val="000000"/>
              </w:rPr>
              <w:t>Магнитные явления</w:t>
            </w:r>
          </w:p>
        </w:tc>
        <w:tc>
          <w:tcPr>
            <w:tcW w:w="850" w:type="dxa"/>
            <w:tcBorders>
              <w:right w:val="single" w:sz="4" w:space="0" w:color="auto"/>
            </w:tcBorders>
            <w:tcMar>
              <w:top w:w="50" w:type="dxa"/>
              <w:left w:w="100" w:type="dxa"/>
            </w:tcMar>
            <w:vAlign w:val="center"/>
          </w:tcPr>
          <w:p w:rsidR="006B7BEE" w:rsidRPr="006B7BEE" w:rsidRDefault="006B7BEE" w:rsidP="00514FB4">
            <w:pPr>
              <w:jc w:val="center"/>
              <w:rPr>
                <w:rFonts w:ascii="Times New Roman" w:hAnsi="Times New Roman" w:cs="Times New Roman"/>
              </w:rPr>
            </w:pPr>
            <w:r w:rsidRPr="006B7BEE">
              <w:rPr>
                <w:rFonts w:ascii="Times New Roman" w:hAnsi="Times New Roman" w:cs="Times New Roman"/>
                <w:color w:val="000000"/>
              </w:rPr>
              <w:t xml:space="preserve"> 6 </w:t>
            </w:r>
          </w:p>
        </w:tc>
        <w:tc>
          <w:tcPr>
            <w:tcW w:w="992" w:type="dxa"/>
            <w:tcBorders>
              <w:left w:val="single" w:sz="4" w:space="0" w:color="auto"/>
            </w:tcBorders>
            <w:vAlign w:val="center"/>
          </w:tcPr>
          <w:p w:rsidR="006B7BEE" w:rsidRPr="006B7BEE" w:rsidRDefault="006B7BEE" w:rsidP="004B42D6">
            <w:pPr>
              <w:jc w:val="center"/>
              <w:rPr>
                <w:rFonts w:ascii="Times New Roman" w:hAnsi="Times New Roman" w:cs="Times New Roman"/>
              </w:rPr>
            </w:pPr>
          </w:p>
        </w:tc>
        <w:tc>
          <w:tcPr>
            <w:tcW w:w="993" w:type="dxa"/>
            <w:tcBorders>
              <w:left w:val="single" w:sz="4" w:space="0" w:color="auto"/>
            </w:tcBorders>
            <w:vAlign w:val="center"/>
          </w:tcPr>
          <w:p w:rsidR="006B7BEE" w:rsidRPr="006B7BEE" w:rsidRDefault="002B5A89" w:rsidP="004B42D6">
            <w:pPr>
              <w:jc w:val="center"/>
              <w:rPr>
                <w:rFonts w:ascii="Times New Roman" w:hAnsi="Times New Roman" w:cs="Times New Roman"/>
              </w:rPr>
            </w:pPr>
            <w:r>
              <w:rPr>
                <w:rFonts w:ascii="Times New Roman" w:hAnsi="Times New Roman" w:cs="Times New Roman"/>
              </w:rPr>
              <w:t>2</w:t>
            </w:r>
          </w:p>
        </w:tc>
        <w:tc>
          <w:tcPr>
            <w:tcW w:w="4961" w:type="dxa"/>
            <w:tcMar>
              <w:top w:w="50" w:type="dxa"/>
              <w:left w:w="100" w:type="dxa"/>
            </w:tcMar>
            <w:vAlign w:val="center"/>
          </w:tcPr>
          <w:p w:rsidR="006B7BEE" w:rsidRPr="006B7BEE" w:rsidRDefault="006B7BEE" w:rsidP="009B5F52">
            <w:pPr>
              <w:ind w:left="135"/>
              <w:rPr>
                <w:rFonts w:ascii="Times New Roman" w:hAnsi="Times New Roman" w:cs="Times New Roman"/>
              </w:rPr>
            </w:pPr>
            <w:r w:rsidRPr="006B7BEE">
              <w:rPr>
                <w:rFonts w:ascii="Times New Roman" w:hAnsi="Times New Roman" w:cs="Times New Roman"/>
                <w:color w:val="000000"/>
              </w:rPr>
              <w:t xml:space="preserve">Библиотека ЦОК </w:t>
            </w:r>
            <w:hyperlink r:id="rId18">
              <w:r w:rsidRPr="006B7BEE">
                <w:rPr>
                  <w:rFonts w:ascii="Times New Roman" w:hAnsi="Times New Roman" w:cs="Times New Roman"/>
                  <w:color w:val="0000FF"/>
                  <w:u w:val="single"/>
                </w:rPr>
                <w:t>https://m.edsoo.ru/7f4181ce</w:t>
              </w:r>
            </w:hyperlink>
          </w:p>
        </w:tc>
      </w:tr>
      <w:tr w:rsidR="006B7BEE" w:rsidRPr="006B7BEE" w:rsidTr="00F57275">
        <w:trPr>
          <w:trHeight w:val="144"/>
          <w:tblCellSpacing w:w="20" w:type="nil"/>
        </w:trPr>
        <w:tc>
          <w:tcPr>
            <w:tcW w:w="596" w:type="dxa"/>
            <w:tcMar>
              <w:top w:w="50" w:type="dxa"/>
              <w:left w:w="100" w:type="dxa"/>
            </w:tcMar>
            <w:vAlign w:val="center"/>
          </w:tcPr>
          <w:p w:rsidR="006B7BEE" w:rsidRPr="006B7BEE" w:rsidRDefault="006B7BEE" w:rsidP="009B5F52">
            <w:pPr>
              <w:rPr>
                <w:rFonts w:ascii="Times New Roman" w:hAnsi="Times New Roman" w:cs="Times New Roman"/>
              </w:rPr>
            </w:pPr>
            <w:r w:rsidRPr="006B7BEE">
              <w:rPr>
                <w:rFonts w:ascii="Times New Roman" w:hAnsi="Times New Roman" w:cs="Times New Roman"/>
                <w:color w:val="000000"/>
              </w:rPr>
              <w:t>2.4</w:t>
            </w:r>
          </w:p>
        </w:tc>
        <w:tc>
          <w:tcPr>
            <w:tcW w:w="2765" w:type="dxa"/>
            <w:tcMar>
              <w:top w:w="50" w:type="dxa"/>
              <w:left w:w="100" w:type="dxa"/>
            </w:tcMar>
            <w:vAlign w:val="center"/>
          </w:tcPr>
          <w:p w:rsidR="006B7BEE" w:rsidRPr="006B7BEE" w:rsidRDefault="006B7BEE" w:rsidP="009B5F52">
            <w:pPr>
              <w:ind w:left="135"/>
              <w:rPr>
                <w:rFonts w:ascii="Times New Roman" w:hAnsi="Times New Roman" w:cs="Times New Roman"/>
              </w:rPr>
            </w:pPr>
            <w:r w:rsidRPr="006B7BEE">
              <w:rPr>
                <w:rFonts w:ascii="Times New Roman" w:hAnsi="Times New Roman" w:cs="Times New Roman"/>
                <w:color w:val="000000"/>
              </w:rPr>
              <w:t>Электромагнитная индукция</w:t>
            </w:r>
          </w:p>
        </w:tc>
        <w:tc>
          <w:tcPr>
            <w:tcW w:w="850" w:type="dxa"/>
            <w:tcBorders>
              <w:right w:val="single" w:sz="4" w:space="0" w:color="auto"/>
            </w:tcBorders>
            <w:tcMar>
              <w:top w:w="50" w:type="dxa"/>
              <w:left w:w="100" w:type="dxa"/>
            </w:tcMar>
            <w:vAlign w:val="center"/>
          </w:tcPr>
          <w:p w:rsidR="006B7BEE" w:rsidRPr="006B7BEE" w:rsidRDefault="006B7BEE" w:rsidP="00514FB4">
            <w:pPr>
              <w:jc w:val="center"/>
              <w:rPr>
                <w:rFonts w:ascii="Times New Roman" w:hAnsi="Times New Roman" w:cs="Times New Roman"/>
              </w:rPr>
            </w:pPr>
            <w:r w:rsidRPr="006B7BEE">
              <w:rPr>
                <w:rFonts w:ascii="Times New Roman" w:hAnsi="Times New Roman" w:cs="Times New Roman"/>
                <w:color w:val="000000"/>
              </w:rPr>
              <w:t xml:space="preserve"> 4 </w:t>
            </w:r>
          </w:p>
        </w:tc>
        <w:tc>
          <w:tcPr>
            <w:tcW w:w="992" w:type="dxa"/>
            <w:tcBorders>
              <w:left w:val="single" w:sz="4" w:space="0" w:color="auto"/>
            </w:tcBorders>
            <w:vAlign w:val="center"/>
          </w:tcPr>
          <w:p w:rsidR="006B7BEE" w:rsidRPr="006B7BEE" w:rsidRDefault="002B5A89" w:rsidP="004B42D6">
            <w:pPr>
              <w:jc w:val="center"/>
              <w:rPr>
                <w:rFonts w:ascii="Times New Roman" w:hAnsi="Times New Roman" w:cs="Times New Roman"/>
              </w:rPr>
            </w:pPr>
            <w:r>
              <w:rPr>
                <w:rFonts w:ascii="Times New Roman" w:hAnsi="Times New Roman" w:cs="Times New Roman"/>
              </w:rPr>
              <w:t>1</w:t>
            </w:r>
          </w:p>
        </w:tc>
        <w:tc>
          <w:tcPr>
            <w:tcW w:w="993" w:type="dxa"/>
            <w:tcBorders>
              <w:left w:val="single" w:sz="4" w:space="0" w:color="auto"/>
            </w:tcBorders>
            <w:vAlign w:val="center"/>
          </w:tcPr>
          <w:p w:rsidR="006B7BEE" w:rsidRPr="006B7BEE" w:rsidRDefault="006B7BEE" w:rsidP="004B42D6">
            <w:pPr>
              <w:jc w:val="center"/>
              <w:rPr>
                <w:rFonts w:ascii="Times New Roman" w:hAnsi="Times New Roman" w:cs="Times New Roman"/>
              </w:rPr>
            </w:pPr>
          </w:p>
        </w:tc>
        <w:tc>
          <w:tcPr>
            <w:tcW w:w="4961" w:type="dxa"/>
            <w:tcMar>
              <w:top w:w="50" w:type="dxa"/>
              <w:left w:w="100" w:type="dxa"/>
            </w:tcMar>
            <w:vAlign w:val="center"/>
          </w:tcPr>
          <w:p w:rsidR="006B7BEE" w:rsidRPr="006B7BEE" w:rsidRDefault="006B7BEE" w:rsidP="009B5F52">
            <w:pPr>
              <w:ind w:left="135"/>
              <w:rPr>
                <w:rFonts w:ascii="Times New Roman" w:hAnsi="Times New Roman" w:cs="Times New Roman"/>
              </w:rPr>
            </w:pPr>
            <w:r w:rsidRPr="006B7BEE">
              <w:rPr>
                <w:rFonts w:ascii="Times New Roman" w:hAnsi="Times New Roman" w:cs="Times New Roman"/>
                <w:color w:val="000000"/>
              </w:rPr>
              <w:t xml:space="preserve">Библиотека ЦОК </w:t>
            </w:r>
            <w:hyperlink r:id="rId19">
              <w:r w:rsidRPr="006B7BEE">
                <w:rPr>
                  <w:rFonts w:ascii="Times New Roman" w:hAnsi="Times New Roman" w:cs="Times New Roman"/>
                  <w:color w:val="0000FF"/>
                  <w:u w:val="single"/>
                </w:rPr>
                <w:t>https://m.edsoo.ru/7f4181ce</w:t>
              </w:r>
            </w:hyperlink>
          </w:p>
        </w:tc>
      </w:tr>
      <w:tr w:rsidR="006B7BEE" w:rsidRPr="006B7BEE" w:rsidTr="00F57275">
        <w:trPr>
          <w:trHeight w:val="144"/>
          <w:tblCellSpacing w:w="20" w:type="nil"/>
        </w:trPr>
        <w:tc>
          <w:tcPr>
            <w:tcW w:w="3361" w:type="dxa"/>
            <w:gridSpan w:val="2"/>
            <w:tcMar>
              <w:top w:w="50" w:type="dxa"/>
              <w:left w:w="100" w:type="dxa"/>
            </w:tcMar>
            <w:vAlign w:val="center"/>
          </w:tcPr>
          <w:p w:rsidR="006B7BEE" w:rsidRPr="006B7BEE" w:rsidRDefault="006B7BEE" w:rsidP="009B5F52">
            <w:pPr>
              <w:ind w:left="135"/>
              <w:rPr>
                <w:rFonts w:ascii="Times New Roman" w:hAnsi="Times New Roman" w:cs="Times New Roman"/>
              </w:rPr>
            </w:pPr>
            <w:r w:rsidRPr="006B7BEE">
              <w:rPr>
                <w:rFonts w:ascii="Times New Roman" w:hAnsi="Times New Roman" w:cs="Times New Roman"/>
                <w:color w:val="000000"/>
              </w:rPr>
              <w:t>Резервное время</w:t>
            </w:r>
          </w:p>
        </w:tc>
        <w:tc>
          <w:tcPr>
            <w:tcW w:w="850" w:type="dxa"/>
            <w:tcBorders>
              <w:right w:val="single" w:sz="4" w:space="0" w:color="auto"/>
            </w:tcBorders>
            <w:tcMar>
              <w:top w:w="50" w:type="dxa"/>
              <w:left w:w="100" w:type="dxa"/>
            </w:tcMar>
            <w:vAlign w:val="center"/>
          </w:tcPr>
          <w:p w:rsidR="006B7BEE" w:rsidRPr="006B7BEE" w:rsidRDefault="006B7BEE" w:rsidP="001F55E2">
            <w:pPr>
              <w:jc w:val="center"/>
              <w:rPr>
                <w:rFonts w:ascii="Times New Roman" w:hAnsi="Times New Roman" w:cs="Times New Roman"/>
              </w:rPr>
            </w:pPr>
            <w:r w:rsidRPr="006B7BEE">
              <w:rPr>
                <w:rFonts w:ascii="Times New Roman" w:hAnsi="Times New Roman" w:cs="Times New Roman"/>
                <w:color w:val="000000"/>
              </w:rPr>
              <w:t xml:space="preserve"> 3 </w:t>
            </w:r>
          </w:p>
        </w:tc>
        <w:tc>
          <w:tcPr>
            <w:tcW w:w="992" w:type="dxa"/>
            <w:tcBorders>
              <w:left w:val="single" w:sz="4" w:space="0" w:color="auto"/>
            </w:tcBorders>
            <w:vAlign w:val="center"/>
          </w:tcPr>
          <w:p w:rsidR="006B7BEE" w:rsidRPr="006B7BEE" w:rsidRDefault="006B7BEE" w:rsidP="004B42D6">
            <w:pPr>
              <w:jc w:val="center"/>
              <w:rPr>
                <w:rFonts w:ascii="Times New Roman" w:hAnsi="Times New Roman" w:cs="Times New Roman"/>
              </w:rPr>
            </w:pPr>
          </w:p>
        </w:tc>
        <w:tc>
          <w:tcPr>
            <w:tcW w:w="993" w:type="dxa"/>
            <w:tcBorders>
              <w:left w:val="single" w:sz="4" w:space="0" w:color="auto"/>
            </w:tcBorders>
            <w:vAlign w:val="center"/>
          </w:tcPr>
          <w:p w:rsidR="006B7BEE" w:rsidRPr="006B7BEE" w:rsidRDefault="006B7BEE" w:rsidP="004B42D6">
            <w:pPr>
              <w:jc w:val="center"/>
              <w:rPr>
                <w:rFonts w:ascii="Times New Roman" w:hAnsi="Times New Roman" w:cs="Times New Roman"/>
              </w:rPr>
            </w:pPr>
          </w:p>
        </w:tc>
        <w:tc>
          <w:tcPr>
            <w:tcW w:w="4961" w:type="dxa"/>
            <w:tcMar>
              <w:top w:w="50" w:type="dxa"/>
              <w:left w:w="100" w:type="dxa"/>
            </w:tcMar>
            <w:vAlign w:val="center"/>
          </w:tcPr>
          <w:p w:rsidR="006B7BEE" w:rsidRPr="006B7BEE" w:rsidRDefault="006B7BEE" w:rsidP="009B5F52">
            <w:pPr>
              <w:ind w:left="135"/>
              <w:rPr>
                <w:rFonts w:ascii="Times New Roman" w:hAnsi="Times New Roman" w:cs="Times New Roman"/>
              </w:rPr>
            </w:pPr>
          </w:p>
        </w:tc>
      </w:tr>
      <w:tr w:rsidR="006B7BEE" w:rsidRPr="006B7BEE" w:rsidTr="00F57275">
        <w:trPr>
          <w:trHeight w:val="144"/>
          <w:tblCellSpacing w:w="20" w:type="nil"/>
        </w:trPr>
        <w:tc>
          <w:tcPr>
            <w:tcW w:w="3361" w:type="dxa"/>
            <w:gridSpan w:val="2"/>
            <w:tcMar>
              <w:top w:w="50" w:type="dxa"/>
              <w:left w:w="100" w:type="dxa"/>
            </w:tcMar>
            <w:vAlign w:val="center"/>
          </w:tcPr>
          <w:p w:rsidR="006B7BEE" w:rsidRPr="002B5A89" w:rsidRDefault="006B7BEE" w:rsidP="009B5F52">
            <w:pPr>
              <w:ind w:left="135"/>
              <w:rPr>
                <w:rFonts w:ascii="Times New Roman" w:hAnsi="Times New Roman" w:cs="Times New Roman"/>
                <w:b/>
              </w:rPr>
            </w:pPr>
            <w:r w:rsidRPr="002B5A89">
              <w:rPr>
                <w:rFonts w:ascii="Times New Roman" w:hAnsi="Times New Roman" w:cs="Times New Roman"/>
                <w:b/>
                <w:color w:val="000000"/>
              </w:rPr>
              <w:t>ОБЩЕЕ КОЛИЧЕСТВО ЧАСОВ ПО ПРОГРАММЕ</w:t>
            </w:r>
          </w:p>
        </w:tc>
        <w:tc>
          <w:tcPr>
            <w:tcW w:w="850" w:type="dxa"/>
            <w:tcBorders>
              <w:right w:val="single" w:sz="4" w:space="0" w:color="auto"/>
            </w:tcBorders>
            <w:tcMar>
              <w:top w:w="50" w:type="dxa"/>
              <w:left w:w="100" w:type="dxa"/>
            </w:tcMar>
            <w:vAlign w:val="center"/>
          </w:tcPr>
          <w:p w:rsidR="006B7BEE" w:rsidRPr="002B5A89" w:rsidRDefault="006B7BEE" w:rsidP="001F55E2">
            <w:pPr>
              <w:jc w:val="center"/>
              <w:rPr>
                <w:rFonts w:ascii="Times New Roman" w:hAnsi="Times New Roman" w:cs="Times New Roman"/>
                <w:b/>
              </w:rPr>
            </w:pPr>
            <w:r w:rsidRPr="002B5A89">
              <w:rPr>
                <w:rFonts w:ascii="Times New Roman" w:hAnsi="Times New Roman" w:cs="Times New Roman"/>
                <w:b/>
                <w:color w:val="000000"/>
              </w:rPr>
              <w:t xml:space="preserve">68 </w:t>
            </w:r>
          </w:p>
        </w:tc>
        <w:tc>
          <w:tcPr>
            <w:tcW w:w="992" w:type="dxa"/>
            <w:tcBorders>
              <w:left w:val="single" w:sz="4" w:space="0" w:color="auto"/>
            </w:tcBorders>
            <w:vAlign w:val="center"/>
          </w:tcPr>
          <w:p w:rsidR="006B7BEE" w:rsidRPr="002B5A89" w:rsidRDefault="002B5A89" w:rsidP="004B42D6">
            <w:pPr>
              <w:jc w:val="center"/>
              <w:rPr>
                <w:rFonts w:ascii="Times New Roman" w:hAnsi="Times New Roman" w:cs="Times New Roman"/>
                <w:b/>
              </w:rPr>
            </w:pPr>
            <w:r w:rsidRPr="002B5A89">
              <w:rPr>
                <w:rFonts w:ascii="Times New Roman" w:hAnsi="Times New Roman" w:cs="Times New Roman"/>
                <w:b/>
              </w:rPr>
              <w:t>3</w:t>
            </w:r>
          </w:p>
        </w:tc>
        <w:tc>
          <w:tcPr>
            <w:tcW w:w="993" w:type="dxa"/>
            <w:tcBorders>
              <w:left w:val="single" w:sz="4" w:space="0" w:color="auto"/>
            </w:tcBorders>
            <w:vAlign w:val="center"/>
          </w:tcPr>
          <w:p w:rsidR="006B7BEE" w:rsidRPr="002B5A89" w:rsidRDefault="002B5A89" w:rsidP="00C41C38">
            <w:pPr>
              <w:jc w:val="center"/>
              <w:rPr>
                <w:rFonts w:ascii="Times New Roman" w:hAnsi="Times New Roman" w:cs="Times New Roman"/>
                <w:b/>
              </w:rPr>
            </w:pPr>
            <w:r w:rsidRPr="002B5A89">
              <w:rPr>
                <w:rFonts w:ascii="Times New Roman" w:hAnsi="Times New Roman" w:cs="Times New Roman"/>
                <w:b/>
              </w:rPr>
              <w:t>1</w:t>
            </w:r>
            <w:r w:rsidR="00C41C38">
              <w:rPr>
                <w:rFonts w:ascii="Times New Roman" w:hAnsi="Times New Roman" w:cs="Times New Roman"/>
                <w:b/>
              </w:rPr>
              <w:t>3</w:t>
            </w:r>
          </w:p>
        </w:tc>
        <w:tc>
          <w:tcPr>
            <w:tcW w:w="4961" w:type="dxa"/>
            <w:tcMar>
              <w:top w:w="50" w:type="dxa"/>
              <w:left w:w="100" w:type="dxa"/>
            </w:tcMar>
            <w:vAlign w:val="center"/>
          </w:tcPr>
          <w:p w:rsidR="006B7BEE" w:rsidRPr="006B7BEE" w:rsidRDefault="006B7BEE" w:rsidP="009B5F52">
            <w:pPr>
              <w:rPr>
                <w:rFonts w:ascii="Times New Roman" w:hAnsi="Times New Roman" w:cs="Times New Roman"/>
              </w:rPr>
            </w:pPr>
          </w:p>
        </w:tc>
      </w:tr>
    </w:tbl>
    <w:p w:rsidR="00380795" w:rsidRPr="00AC38B6" w:rsidRDefault="00380795" w:rsidP="0093702C">
      <w:pPr>
        <w:pStyle w:val="af0"/>
        <w:ind w:firstLine="567"/>
        <w:jc w:val="both"/>
        <w:rPr>
          <w:rFonts w:ascii="Times New Roman" w:hAnsi="Times New Roman" w:cs="Times New Roman"/>
          <w:b/>
          <w:i/>
        </w:rPr>
      </w:pPr>
    </w:p>
    <w:p w:rsidR="00380795" w:rsidRPr="00AC38B6" w:rsidRDefault="00380795" w:rsidP="0093702C">
      <w:pPr>
        <w:pStyle w:val="af0"/>
        <w:jc w:val="both"/>
        <w:rPr>
          <w:rFonts w:ascii="Times New Roman" w:hAnsi="Times New Roman" w:cs="Times New Roman"/>
        </w:rPr>
      </w:pPr>
    </w:p>
    <w:p w:rsidR="00FB27E8" w:rsidRPr="00835D8E" w:rsidRDefault="00FB27E8" w:rsidP="00FB27E8">
      <w:pPr>
        <w:pStyle w:val="af0"/>
        <w:jc w:val="center"/>
        <w:rPr>
          <w:rFonts w:ascii="Times New Roman" w:hAnsi="Times New Roman" w:cs="Times New Roman"/>
          <w:b/>
          <w:sz w:val="28"/>
        </w:rPr>
      </w:pPr>
    </w:p>
    <w:sectPr w:rsidR="00FB27E8" w:rsidRPr="00835D8E" w:rsidSect="00F57275">
      <w:pgSz w:w="12240" w:h="15840"/>
      <w:pgMar w:top="851" w:right="851" w:bottom="851" w:left="851" w:header="720" w:footer="720" w:gutter="0"/>
      <w:cols w:space="720"/>
      <w:docGrid w:linePitch="326" w:charSpace="-6554"/>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673C0" w:rsidRDefault="003673C0" w:rsidP="00543AD0">
      <w:r>
        <w:separator/>
      </w:r>
    </w:p>
  </w:endnote>
  <w:endnote w:type="continuationSeparator" w:id="0">
    <w:p w:rsidR="003673C0" w:rsidRDefault="003673C0" w:rsidP="00543A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Cambria"/>
    <w:charset w:val="CC"/>
    <w:family w:val="roman"/>
    <w:pitch w:val="variable"/>
    <w:sig w:usb0="E0000AFF" w:usb1="500078FF" w:usb2="00000021" w:usb3="00000000" w:csb0="000001BF" w:csb1="00000000"/>
  </w:font>
  <w:font w:name="DejaVu Sans Condensed">
    <w:altName w:val="Calibri"/>
    <w:charset w:val="CC"/>
    <w:family w:val="swiss"/>
    <w:pitch w:val="variable"/>
    <w:sig w:usb0="E7002EFF" w:usb1="D200FDFF" w:usb2="0A246029" w:usb3="00000000" w:csb0="000001FF" w:csb1="00000000"/>
  </w:font>
  <w:font w:name="Lucida Sans">
    <w:altName w:val="Lucida Sans Unicode"/>
    <w:panose1 w:val="020B0602030504020204"/>
    <w:charset w:val="00"/>
    <w:family w:val="swiss"/>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Liberation Sans">
    <w:charset w:val="CC"/>
    <w:family w:val="swiss"/>
    <w:pitch w:val="variable"/>
    <w:sig w:usb0="E0000AFF" w:usb1="500078FF" w:usb2="00000021" w:usb3="00000000" w:csb0="000001BF" w:csb1="00000000"/>
  </w:font>
  <w:font w:name="Mangal">
    <w:altName w:val="Courier New"/>
    <w:panose1 w:val="00000400000000000000"/>
    <w:charset w:val="01"/>
    <w:family w:val="roman"/>
    <w:notTrueType/>
    <w:pitch w:val="variable"/>
    <w:sig w:usb0="00002000" w:usb1="00000000" w:usb2="00000000" w:usb3="00000000" w:csb0="0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Century Schoolbook">
    <w:panose1 w:val="02040604050505020304"/>
    <w:charset w:val="CC"/>
    <w:family w:val="roman"/>
    <w:pitch w:val="variable"/>
    <w:sig w:usb0="00000287" w:usb1="00000000" w:usb2="00000000" w:usb3="00000000" w:csb0="0000009F" w:csb1="00000000"/>
  </w:font>
  <w:font w:name="SchoolBookSanPin">
    <w:charset w:val="00"/>
    <w:family w:val="auto"/>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7128229"/>
      <w:docPartObj>
        <w:docPartGallery w:val="Page Numbers (Bottom of Page)"/>
        <w:docPartUnique/>
      </w:docPartObj>
    </w:sdtPr>
    <w:sdtEndPr/>
    <w:sdtContent>
      <w:p w:rsidR="00023422" w:rsidRDefault="000C3DE9">
        <w:pPr>
          <w:pStyle w:val="af6"/>
          <w:jc w:val="right"/>
        </w:pPr>
        <w:r>
          <w:fldChar w:fldCharType="begin"/>
        </w:r>
        <w:r w:rsidR="00023422">
          <w:instrText>PAGE   \* MERGEFORMAT</w:instrText>
        </w:r>
        <w:r>
          <w:fldChar w:fldCharType="separate"/>
        </w:r>
        <w:r w:rsidR="00F57275">
          <w:rPr>
            <w:noProof/>
          </w:rPr>
          <w:t>11</w:t>
        </w:r>
        <w:r>
          <w:fldChar w:fldCharType="end"/>
        </w:r>
      </w:p>
    </w:sdtContent>
  </w:sdt>
  <w:p w:rsidR="00023422" w:rsidRDefault="00023422">
    <w:pPr>
      <w:pStyle w:val="af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673C0" w:rsidRDefault="003673C0" w:rsidP="00543AD0">
      <w:r>
        <w:separator/>
      </w:r>
    </w:p>
  </w:footnote>
  <w:footnote w:type="continuationSeparator" w:id="0">
    <w:p w:rsidR="003673C0" w:rsidRDefault="003673C0" w:rsidP="00543AD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237F" w:rsidRDefault="00D1237F">
    <w:pPr>
      <w:autoSpaceDE w:val="0"/>
      <w:autoSpaceDN w:val="0"/>
      <w:adjustRightInd w:val="0"/>
      <w:spacing w:line="200" w:lineRule="exact"/>
      <w:rPr>
        <w:rFonts w:ascii="Times New Roman" w:hAnsi="Times New Roman"/>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6B10CFA2"/>
    <w:lvl w:ilvl="0">
      <w:numFmt w:val="bullet"/>
      <w:lvlText w:val="*"/>
      <w:lvlJc w:val="left"/>
    </w:lvl>
  </w:abstractNum>
  <w:abstractNum w:abstractNumId="1" w15:restartNumberingAfterBreak="0">
    <w:nsid w:val="00000003"/>
    <w:multiLevelType w:val="singleLevel"/>
    <w:tmpl w:val="00000003"/>
    <w:name w:val="WW8Num3"/>
    <w:lvl w:ilvl="0">
      <w:start w:val="1"/>
      <w:numFmt w:val="bullet"/>
      <w:lvlText w:val=""/>
      <w:lvlJc w:val="left"/>
      <w:pPr>
        <w:tabs>
          <w:tab w:val="num" w:pos="1287"/>
        </w:tabs>
        <w:ind w:left="1287" w:hanging="360"/>
      </w:pPr>
      <w:rPr>
        <w:rFonts w:ascii="Symbol" w:hAnsi="Symbol" w:cs="Symbol"/>
      </w:rPr>
    </w:lvl>
  </w:abstractNum>
  <w:abstractNum w:abstractNumId="2" w15:restartNumberingAfterBreak="0">
    <w:nsid w:val="00000004"/>
    <w:multiLevelType w:val="singleLevel"/>
    <w:tmpl w:val="00000004"/>
    <w:name w:val="WW8Num4"/>
    <w:lvl w:ilvl="0">
      <w:start w:val="1"/>
      <w:numFmt w:val="decimal"/>
      <w:lvlText w:val="%1."/>
      <w:lvlJc w:val="left"/>
      <w:pPr>
        <w:tabs>
          <w:tab w:val="num" w:pos="720"/>
        </w:tabs>
        <w:ind w:left="720" w:hanging="360"/>
      </w:pPr>
    </w:lvl>
  </w:abstractNum>
  <w:abstractNum w:abstractNumId="3" w15:restartNumberingAfterBreak="0">
    <w:nsid w:val="00000005"/>
    <w:multiLevelType w:val="multilevel"/>
    <w:tmpl w:val="00000005"/>
    <w:name w:val="WW8Num5"/>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0000006"/>
    <w:multiLevelType w:val="multilevel"/>
    <w:tmpl w:val="00000006"/>
    <w:name w:val="WW8Num6"/>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0ED82F42"/>
    <w:multiLevelType w:val="hybridMultilevel"/>
    <w:tmpl w:val="2D461F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A2C4DF7"/>
    <w:multiLevelType w:val="hybridMultilevel"/>
    <w:tmpl w:val="25684E6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C192F02"/>
    <w:multiLevelType w:val="hybridMultilevel"/>
    <w:tmpl w:val="4C408404"/>
    <w:lvl w:ilvl="0" w:tplc="6B10CFA2">
      <w:start w:val="65535"/>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15:restartNumberingAfterBreak="0">
    <w:nsid w:val="1C312D17"/>
    <w:multiLevelType w:val="hybridMultilevel"/>
    <w:tmpl w:val="347A9E18"/>
    <w:lvl w:ilvl="0" w:tplc="6B10CFA2">
      <w:start w:val="65535"/>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 w15:restartNumberingAfterBreak="0">
    <w:nsid w:val="2620508D"/>
    <w:multiLevelType w:val="hybridMultilevel"/>
    <w:tmpl w:val="AC32A93C"/>
    <w:lvl w:ilvl="0" w:tplc="A4DE7772">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10" w15:restartNumberingAfterBreak="0">
    <w:nsid w:val="2A2C04F7"/>
    <w:multiLevelType w:val="hybridMultilevel"/>
    <w:tmpl w:val="4ECC5D9A"/>
    <w:lvl w:ilvl="0" w:tplc="6B10CFA2">
      <w:start w:val="65535"/>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 w15:restartNumberingAfterBreak="0">
    <w:nsid w:val="2E1A4BAB"/>
    <w:multiLevelType w:val="hybridMultilevel"/>
    <w:tmpl w:val="45844052"/>
    <w:lvl w:ilvl="0" w:tplc="6B10CFA2">
      <w:start w:val="65535"/>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2" w15:restartNumberingAfterBreak="0">
    <w:nsid w:val="40357E81"/>
    <w:multiLevelType w:val="hybridMultilevel"/>
    <w:tmpl w:val="D1A68466"/>
    <w:lvl w:ilvl="0" w:tplc="6B10CFA2">
      <w:start w:val="65535"/>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 w15:restartNumberingAfterBreak="0">
    <w:nsid w:val="493528DE"/>
    <w:multiLevelType w:val="hybridMultilevel"/>
    <w:tmpl w:val="05C6C14A"/>
    <w:lvl w:ilvl="0" w:tplc="6B10CFA2">
      <w:start w:val="65535"/>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15:restartNumberingAfterBreak="0">
    <w:nsid w:val="4FBA5BD3"/>
    <w:multiLevelType w:val="hybridMultilevel"/>
    <w:tmpl w:val="F7BA3944"/>
    <w:lvl w:ilvl="0" w:tplc="6B10CFA2">
      <w:start w:val="65535"/>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15:restartNumberingAfterBreak="0">
    <w:nsid w:val="51492884"/>
    <w:multiLevelType w:val="hybridMultilevel"/>
    <w:tmpl w:val="1D2C6BD4"/>
    <w:lvl w:ilvl="0" w:tplc="6B10CFA2">
      <w:start w:val="65535"/>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6" w15:restartNumberingAfterBreak="0">
    <w:nsid w:val="53327676"/>
    <w:multiLevelType w:val="hybridMultilevel"/>
    <w:tmpl w:val="CF769250"/>
    <w:lvl w:ilvl="0" w:tplc="6B10CFA2">
      <w:start w:val="65535"/>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7" w15:restartNumberingAfterBreak="0">
    <w:nsid w:val="559C1125"/>
    <w:multiLevelType w:val="hybridMultilevel"/>
    <w:tmpl w:val="D63ECA0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15:restartNumberingAfterBreak="0">
    <w:nsid w:val="5993133A"/>
    <w:multiLevelType w:val="hybridMultilevel"/>
    <w:tmpl w:val="8084B360"/>
    <w:lvl w:ilvl="0" w:tplc="6B10CFA2">
      <w:start w:val="65535"/>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9" w15:restartNumberingAfterBreak="0">
    <w:nsid w:val="5BF34924"/>
    <w:multiLevelType w:val="hybridMultilevel"/>
    <w:tmpl w:val="59243D68"/>
    <w:lvl w:ilvl="0" w:tplc="6B10CFA2">
      <w:start w:val="65535"/>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0" w15:restartNumberingAfterBreak="0">
    <w:nsid w:val="6161188D"/>
    <w:multiLevelType w:val="hybridMultilevel"/>
    <w:tmpl w:val="089A5754"/>
    <w:lvl w:ilvl="0" w:tplc="6B10CFA2">
      <w:start w:val="65535"/>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1" w15:restartNumberingAfterBreak="0">
    <w:nsid w:val="63B1563D"/>
    <w:multiLevelType w:val="hybridMultilevel"/>
    <w:tmpl w:val="5770F206"/>
    <w:lvl w:ilvl="0" w:tplc="8F7C20A2">
      <w:start w:val="6"/>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2" w15:restartNumberingAfterBreak="0">
    <w:nsid w:val="653F7E09"/>
    <w:multiLevelType w:val="hybridMultilevel"/>
    <w:tmpl w:val="03260DE0"/>
    <w:lvl w:ilvl="0" w:tplc="6B10CFA2">
      <w:start w:val="65535"/>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3" w15:restartNumberingAfterBreak="0">
    <w:nsid w:val="665D5D56"/>
    <w:multiLevelType w:val="hybridMultilevel"/>
    <w:tmpl w:val="C95EB9B4"/>
    <w:lvl w:ilvl="0" w:tplc="6B10CFA2">
      <w:start w:val="65535"/>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4" w15:restartNumberingAfterBreak="0">
    <w:nsid w:val="67480133"/>
    <w:multiLevelType w:val="hybridMultilevel"/>
    <w:tmpl w:val="7500F70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5" w15:restartNumberingAfterBreak="0">
    <w:nsid w:val="6B492639"/>
    <w:multiLevelType w:val="hybridMultilevel"/>
    <w:tmpl w:val="3E98B1BC"/>
    <w:lvl w:ilvl="0" w:tplc="6B10CFA2">
      <w:start w:val="65535"/>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6" w15:restartNumberingAfterBreak="0">
    <w:nsid w:val="6DE71827"/>
    <w:multiLevelType w:val="hybridMultilevel"/>
    <w:tmpl w:val="88720C2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7" w15:restartNumberingAfterBreak="0">
    <w:nsid w:val="6F3A5237"/>
    <w:multiLevelType w:val="hybridMultilevel"/>
    <w:tmpl w:val="B4D8784A"/>
    <w:lvl w:ilvl="0" w:tplc="6B10CFA2">
      <w:start w:val="65535"/>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8" w15:restartNumberingAfterBreak="0">
    <w:nsid w:val="706823CD"/>
    <w:multiLevelType w:val="hybridMultilevel"/>
    <w:tmpl w:val="5574C228"/>
    <w:lvl w:ilvl="0" w:tplc="6B10CFA2">
      <w:start w:val="65535"/>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9" w15:restartNumberingAfterBreak="0">
    <w:nsid w:val="7083292F"/>
    <w:multiLevelType w:val="hybridMultilevel"/>
    <w:tmpl w:val="6316D3DC"/>
    <w:lvl w:ilvl="0" w:tplc="6B10CFA2">
      <w:start w:val="65535"/>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15:restartNumberingAfterBreak="0">
    <w:nsid w:val="71F813EB"/>
    <w:multiLevelType w:val="hybridMultilevel"/>
    <w:tmpl w:val="3F60A72A"/>
    <w:lvl w:ilvl="0" w:tplc="BE0C829C">
      <w:start w:val="1"/>
      <w:numFmt w:val="decimal"/>
      <w:lvlText w:val="%1)"/>
      <w:lvlJc w:val="left"/>
      <w:pPr>
        <w:ind w:left="987" w:hanging="360"/>
      </w:pPr>
      <w:rPr>
        <w:rFonts w:hint="default"/>
      </w:rPr>
    </w:lvl>
    <w:lvl w:ilvl="1" w:tplc="04190019" w:tentative="1">
      <w:start w:val="1"/>
      <w:numFmt w:val="lowerLetter"/>
      <w:lvlText w:val="%2."/>
      <w:lvlJc w:val="left"/>
      <w:pPr>
        <w:ind w:left="1707" w:hanging="360"/>
      </w:pPr>
    </w:lvl>
    <w:lvl w:ilvl="2" w:tplc="0419001B" w:tentative="1">
      <w:start w:val="1"/>
      <w:numFmt w:val="lowerRoman"/>
      <w:lvlText w:val="%3."/>
      <w:lvlJc w:val="right"/>
      <w:pPr>
        <w:ind w:left="2427" w:hanging="180"/>
      </w:pPr>
    </w:lvl>
    <w:lvl w:ilvl="3" w:tplc="0419000F" w:tentative="1">
      <w:start w:val="1"/>
      <w:numFmt w:val="decimal"/>
      <w:lvlText w:val="%4."/>
      <w:lvlJc w:val="left"/>
      <w:pPr>
        <w:ind w:left="3147" w:hanging="360"/>
      </w:pPr>
    </w:lvl>
    <w:lvl w:ilvl="4" w:tplc="04190019" w:tentative="1">
      <w:start w:val="1"/>
      <w:numFmt w:val="lowerLetter"/>
      <w:lvlText w:val="%5."/>
      <w:lvlJc w:val="left"/>
      <w:pPr>
        <w:ind w:left="3867" w:hanging="360"/>
      </w:pPr>
    </w:lvl>
    <w:lvl w:ilvl="5" w:tplc="0419001B" w:tentative="1">
      <w:start w:val="1"/>
      <w:numFmt w:val="lowerRoman"/>
      <w:lvlText w:val="%6."/>
      <w:lvlJc w:val="right"/>
      <w:pPr>
        <w:ind w:left="4587" w:hanging="180"/>
      </w:pPr>
    </w:lvl>
    <w:lvl w:ilvl="6" w:tplc="0419000F" w:tentative="1">
      <w:start w:val="1"/>
      <w:numFmt w:val="decimal"/>
      <w:lvlText w:val="%7."/>
      <w:lvlJc w:val="left"/>
      <w:pPr>
        <w:ind w:left="5307" w:hanging="360"/>
      </w:pPr>
    </w:lvl>
    <w:lvl w:ilvl="7" w:tplc="04190019" w:tentative="1">
      <w:start w:val="1"/>
      <w:numFmt w:val="lowerLetter"/>
      <w:lvlText w:val="%8."/>
      <w:lvlJc w:val="left"/>
      <w:pPr>
        <w:ind w:left="6027" w:hanging="360"/>
      </w:pPr>
    </w:lvl>
    <w:lvl w:ilvl="8" w:tplc="0419001B" w:tentative="1">
      <w:start w:val="1"/>
      <w:numFmt w:val="lowerRoman"/>
      <w:lvlText w:val="%9."/>
      <w:lvlJc w:val="right"/>
      <w:pPr>
        <w:ind w:left="6747" w:hanging="180"/>
      </w:pPr>
    </w:lvl>
  </w:abstractNum>
  <w:abstractNum w:abstractNumId="31" w15:restartNumberingAfterBreak="0">
    <w:nsid w:val="75616072"/>
    <w:multiLevelType w:val="hybridMultilevel"/>
    <w:tmpl w:val="6DF86522"/>
    <w:lvl w:ilvl="0" w:tplc="6B10CFA2">
      <w:start w:val="65535"/>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2" w15:restartNumberingAfterBreak="0">
    <w:nsid w:val="76CD70F8"/>
    <w:multiLevelType w:val="hybridMultilevel"/>
    <w:tmpl w:val="45FE9F0C"/>
    <w:lvl w:ilvl="0" w:tplc="6B10CFA2">
      <w:start w:val="65535"/>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3" w15:restartNumberingAfterBreak="0">
    <w:nsid w:val="7BA70AFB"/>
    <w:multiLevelType w:val="hybridMultilevel"/>
    <w:tmpl w:val="7794E9A0"/>
    <w:lvl w:ilvl="0" w:tplc="340E5438">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num w:numId="1">
    <w:abstractNumId w:val="5"/>
  </w:num>
  <w:num w:numId="2">
    <w:abstractNumId w:val="9"/>
  </w:num>
  <w:num w:numId="3">
    <w:abstractNumId w:val="33"/>
  </w:num>
  <w:num w:numId="4">
    <w:abstractNumId w:val="6"/>
  </w:num>
  <w:num w:numId="5">
    <w:abstractNumId w:val="26"/>
  </w:num>
  <w:num w:numId="6">
    <w:abstractNumId w:val="24"/>
  </w:num>
  <w:num w:numId="7">
    <w:abstractNumId w:val="17"/>
  </w:num>
  <w:num w:numId="8">
    <w:abstractNumId w:val="12"/>
  </w:num>
  <w:num w:numId="9">
    <w:abstractNumId w:val="7"/>
  </w:num>
  <w:num w:numId="10">
    <w:abstractNumId w:val="19"/>
  </w:num>
  <w:num w:numId="11">
    <w:abstractNumId w:val="15"/>
  </w:num>
  <w:num w:numId="12">
    <w:abstractNumId w:val="30"/>
  </w:num>
  <w:num w:numId="13">
    <w:abstractNumId w:val="22"/>
  </w:num>
  <w:num w:numId="14">
    <w:abstractNumId w:val="18"/>
  </w:num>
  <w:num w:numId="15">
    <w:abstractNumId w:val="13"/>
  </w:num>
  <w:num w:numId="16">
    <w:abstractNumId w:val="28"/>
  </w:num>
  <w:num w:numId="17">
    <w:abstractNumId w:val="21"/>
  </w:num>
  <w:num w:numId="18">
    <w:abstractNumId w:val="20"/>
  </w:num>
  <w:num w:numId="19">
    <w:abstractNumId w:val="32"/>
  </w:num>
  <w:num w:numId="20">
    <w:abstractNumId w:val="16"/>
  </w:num>
  <w:num w:numId="21">
    <w:abstractNumId w:val="29"/>
  </w:num>
  <w:num w:numId="22">
    <w:abstractNumId w:val="25"/>
  </w:num>
  <w:num w:numId="23">
    <w:abstractNumId w:val="11"/>
  </w:num>
  <w:num w:numId="24">
    <w:abstractNumId w:val="23"/>
  </w:num>
  <w:num w:numId="25">
    <w:abstractNumId w:val="27"/>
  </w:num>
  <w:num w:numId="26">
    <w:abstractNumId w:val="10"/>
  </w:num>
  <w:num w:numId="27">
    <w:abstractNumId w:val="31"/>
  </w:num>
  <w:num w:numId="28">
    <w:abstractNumId w:val="14"/>
  </w:num>
  <w:num w:numId="29">
    <w:abstractNumId w:val="8"/>
  </w:num>
  <w:num w:numId="30">
    <w:abstractNumId w:val="0"/>
    <w:lvlOverride w:ilvl="0">
      <w:lvl w:ilvl="0">
        <w:start w:val="65535"/>
        <w:numFmt w:val="bullet"/>
        <w:lvlText w:val="-"/>
        <w:lvlJc w:val="left"/>
        <w:pPr>
          <w:ind w:left="720" w:hanging="360"/>
        </w:pPr>
        <w:rPr>
          <w:rFonts w:ascii="Times New Roman" w:hAnsi="Times New Roman" w:cs="Times New Roman" w:hint="default"/>
        </w:rPr>
      </w:lvl>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2"/>
  <w:displayBackgroundShape/>
  <w:embedSystemFonts/>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drawingGridHorizontalSpacing w:val="108"/>
  <w:drawingGridVerticalSpacing w:val="0"/>
  <w:displayHorizontalDrawingGridEvery w:val="0"/>
  <w:displayVerticalDrawingGridEvery w:val="0"/>
  <w:noPunctuationKerning/>
  <w:characterSpacingControl w:val="doNotCompress"/>
  <w:strictFirstAndLastChars/>
  <w:hdrShapeDefaults>
    <o:shapedefaults v:ext="edit" spidmax="2049"/>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B21D6"/>
    <w:rsid w:val="0000265E"/>
    <w:rsid w:val="00023422"/>
    <w:rsid w:val="00030CE6"/>
    <w:rsid w:val="0003132F"/>
    <w:rsid w:val="000351BE"/>
    <w:rsid w:val="000443AE"/>
    <w:rsid w:val="00057490"/>
    <w:rsid w:val="000732BA"/>
    <w:rsid w:val="000817AC"/>
    <w:rsid w:val="000817D6"/>
    <w:rsid w:val="00083408"/>
    <w:rsid w:val="00084B91"/>
    <w:rsid w:val="0009047D"/>
    <w:rsid w:val="00093962"/>
    <w:rsid w:val="00097B29"/>
    <w:rsid w:val="000A36AE"/>
    <w:rsid w:val="000B1BBE"/>
    <w:rsid w:val="000B2697"/>
    <w:rsid w:val="000B36D9"/>
    <w:rsid w:val="000C3DE9"/>
    <w:rsid w:val="000D18C8"/>
    <w:rsid w:val="000D73E2"/>
    <w:rsid w:val="000E59A8"/>
    <w:rsid w:val="000F28DB"/>
    <w:rsid w:val="00105F08"/>
    <w:rsid w:val="001309AE"/>
    <w:rsid w:val="001417FF"/>
    <w:rsid w:val="00153D0A"/>
    <w:rsid w:val="00154FDB"/>
    <w:rsid w:val="00156772"/>
    <w:rsid w:val="0016331B"/>
    <w:rsid w:val="00177661"/>
    <w:rsid w:val="001A3BBA"/>
    <w:rsid w:val="001B28A5"/>
    <w:rsid w:val="001B434A"/>
    <w:rsid w:val="001C33E5"/>
    <w:rsid w:val="001C696C"/>
    <w:rsid w:val="001D7A13"/>
    <w:rsid w:val="001E7E87"/>
    <w:rsid w:val="00215601"/>
    <w:rsid w:val="00217BEC"/>
    <w:rsid w:val="00246937"/>
    <w:rsid w:val="00252447"/>
    <w:rsid w:val="00253519"/>
    <w:rsid w:val="00256222"/>
    <w:rsid w:val="00256FC1"/>
    <w:rsid w:val="00267033"/>
    <w:rsid w:val="0026715E"/>
    <w:rsid w:val="00270977"/>
    <w:rsid w:val="002809FA"/>
    <w:rsid w:val="002B0C18"/>
    <w:rsid w:val="002B4F14"/>
    <w:rsid w:val="002B5A89"/>
    <w:rsid w:val="002D5230"/>
    <w:rsid w:val="002E24C7"/>
    <w:rsid w:val="002F13EF"/>
    <w:rsid w:val="002F5EA7"/>
    <w:rsid w:val="002F68AF"/>
    <w:rsid w:val="002F6D87"/>
    <w:rsid w:val="003012A6"/>
    <w:rsid w:val="003035E2"/>
    <w:rsid w:val="00306D68"/>
    <w:rsid w:val="003101F2"/>
    <w:rsid w:val="003134F6"/>
    <w:rsid w:val="00314C82"/>
    <w:rsid w:val="00321ECA"/>
    <w:rsid w:val="00326572"/>
    <w:rsid w:val="00346ADD"/>
    <w:rsid w:val="00347DBA"/>
    <w:rsid w:val="00353B50"/>
    <w:rsid w:val="0035486B"/>
    <w:rsid w:val="00365721"/>
    <w:rsid w:val="003673C0"/>
    <w:rsid w:val="00380795"/>
    <w:rsid w:val="0039608E"/>
    <w:rsid w:val="003A702B"/>
    <w:rsid w:val="003B4DD0"/>
    <w:rsid w:val="003C4E06"/>
    <w:rsid w:val="003C5F64"/>
    <w:rsid w:val="003D44B2"/>
    <w:rsid w:val="003E3E7B"/>
    <w:rsid w:val="003F211B"/>
    <w:rsid w:val="003F4596"/>
    <w:rsid w:val="004006D3"/>
    <w:rsid w:val="00415FD6"/>
    <w:rsid w:val="004228C5"/>
    <w:rsid w:val="0044549A"/>
    <w:rsid w:val="00446C3B"/>
    <w:rsid w:val="00455BF8"/>
    <w:rsid w:val="0046391E"/>
    <w:rsid w:val="00467873"/>
    <w:rsid w:val="00470CD1"/>
    <w:rsid w:val="004774DC"/>
    <w:rsid w:val="00484DD0"/>
    <w:rsid w:val="004B42D6"/>
    <w:rsid w:val="004C177D"/>
    <w:rsid w:val="004C3B18"/>
    <w:rsid w:val="004C505E"/>
    <w:rsid w:val="004C5C9A"/>
    <w:rsid w:val="004D6CE7"/>
    <w:rsid w:val="004E6514"/>
    <w:rsid w:val="004F0DEF"/>
    <w:rsid w:val="004F3364"/>
    <w:rsid w:val="004F5793"/>
    <w:rsid w:val="00514E29"/>
    <w:rsid w:val="00520044"/>
    <w:rsid w:val="00524BAE"/>
    <w:rsid w:val="00534948"/>
    <w:rsid w:val="00535E68"/>
    <w:rsid w:val="00543AD0"/>
    <w:rsid w:val="00551F03"/>
    <w:rsid w:val="00574262"/>
    <w:rsid w:val="00576257"/>
    <w:rsid w:val="00576EC2"/>
    <w:rsid w:val="005809E4"/>
    <w:rsid w:val="005B0715"/>
    <w:rsid w:val="005B0E5F"/>
    <w:rsid w:val="005B2443"/>
    <w:rsid w:val="005C2D27"/>
    <w:rsid w:val="005D49D5"/>
    <w:rsid w:val="005D5F6C"/>
    <w:rsid w:val="005E1F02"/>
    <w:rsid w:val="005F0519"/>
    <w:rsid w:val="00613888"/>
    <w:rsid w:val="00635C50"/>
    <w:rsid w:val="00644A36"/>
    <w:rsid w:val="00672244"/>
    <w:rsid w:val="00677EAA"/>
    <w:rsid w:val="006808FC"/>
    <w:rsid w:val="00684A83"/>
    <w:rsid w:val="00693BF2"/>
    <w:rsid w:val="00696181"/>
    <w:rsid w:val="006B1804"/>
    <w:rsid w:val="006B21D6"/>
    <w:rsid w:val="006B7BEE"/>
    <w:rsid w:val="006D1A3A"/>
    <w:rsid w:val="006F68A7"/>
    <w:rsid w:val="00702497"/>
    <w:rsid w:val="007145C6"/>
    <w:rsid w:val="007447C2"/>
    <w:rsid w:val="00752C49"/>
    <w:rsid w:val="007B396B"/>
    <w:rsid w:val="007B5FA8"/>
    <w:rsid w:val="007C4557"/>
    <w:rsid w:val="007C6507"/>
    <w:rsid w:val="007E1277"/>
    <w:rsid w:val="00803495"/>
    <w:rsid w:val="008053EB"/>
    <w:rsid w:val="00827611"/>
    <w:rsid w:val="00831A67"/>
    <w:rsid w:val="00835D8E"/>
    <w:rsid w:val="0084407A"/>
    <w:rsid w:val="00844493"/>
    <w:rsid w:val="00873D2C"/>
    <w:rsid w:val="00876EDC"/>
    <w:rsid w:val="00890125"/>
    <w:rsid w:val="008902D8"/>
    <w:rsid w:val="00894ACA"/>
    <w:rsid w:val="008960F9"/>
    <w:rsid w:val="008A058C"/>
    <w:rsid w:val="008A2E0A"/>
    <w:rsid w:val="008A3DCA"/>
    <w:rsid w:val="008C13BA"/>
    <w:rsid w:val="008D2A14"/>
    <w:rsid w:val="008D60BD"/>
    <w:rsid w:val="008F0020"/>
    <w:rsid w:val="0090553F"/>
    <w:rsid w:val="00905BC6"/>
    <w:rsid w:val="00910534"/>
    <w:rsid w:val="00912B9D"/>
    <w:rsid w:val="0091471D"/>
    <w:rsid w:val="0093702C"/>
    <w:rsid w:val="00963582"/>
    <w:rsid w:val="009735CC"/>
    <w:rsid w:val="009748C1"/>
    <w:rsid w:val="009C2CEF"/>
    <w:rsid w:val="009F1131"/>
    <w:rsid w:val="009F1636"/>
    <w:rsid w:val="009F3BE4"/>
    <w:rsid w:val="00A05201"/>
    <w:rsid w:val="00A149F8"/>
    <w:rsid w:val="00A24666"/>
    <w:rsid w:val="00A31889"/>
    <w:rsid w:val="00A47C2A"/>
    <w:rsid w:val="00A65B15"/>
    <w:rsid w:val="00A856DE"/>
    <w:rsid w:val="00AA50AD"/>
    <w:rsid w:val="00AC0FF8"/>
    <w:rsid w:val="00AC38B6"/>
    <w:rsid w:val="00AD6216"/>
    <w:rsid w:val="00AE15BF"/>
    <w:rsid w:val="00AF79D6"/>
    <w:rsid w:val="00B12E2B"/>
    <w:rsid w:val="00B15D4D"/>
    <w:rsid w:val="00B25EA8"/>
    <w:rsid w:val="00B26C24"/>
    <w:rsid w:val="00B26CEF"/>
    <w:rsid w:val="00B44CF8"/>
    <w:rsid w:val="00B62D8E"/>
    <w:rsid w:val="00B67CFA"/>
    <w:rsid w:val="00B70932"/>
    <w:rsid w:val="00B81402"/>
    <w:rsid w:val="00BC6014"/>
    <w:rsid w:val="00BC7EA5"/>
    <w:rsid w:val="00BD28BB"/>
    <w:rsid w:val="00BD5476"/>
    <w:rsid w:val="00BE7F67"/>
    <w:rsid w:val="00C0033C"/>
    <w:rsid w:val="00C13128"/>
    <w:rsid w:val="00C22E18"/>
    <w:rsid w:val="00C26BC2"/>
    <w:rsid w:val="00C41C38"/>
    <w:rsid w:val="00C42229"/>
    <w:rsid w:val="00C53ABC"/>
    <w:rsid w:val="00C602FE"/>
    <w:rsid w:val="00C65421"/>
    <w:rsid w:val="00C67509"/>
    <w:rsid w:val="00C8538D"/>
    <w:rsid w:val="00C90072"/>
    <w:rsid w:val="00C95176"/>
    <w:rsid w:val="00CA642A"/>
    <w:rsid w:val="00CC4986"/>
    <w:rsid w:val="00CC7A72"/>
    <w:rsid w:val="00CE5C28"/>
    <w:rsid w:val="00CE6F2C"/>
    <w:rsid w:val="00D0701C"/>
    <w:rsid w:val="00D1237F"/>
    <w:rsid w:val="00D20266"/>
    <w:rsid w:val="00D25A36"/>
    <w:rsid w:val="00D340E3"/>
    <w:rsid w:val="00D37A7C"/>
    <w:rsid w:val="00D62419"/>
    <w:rsid w:val="00D63388"/>
    <w:rsid w:val="00D634A0"/>
    <w:rsid w:val="00D65C5E"/>
    <w:rsid w:val="00D73DC9"/>
    <w:rsid w:val="00DD252E"/>
    <w:rsid w:val="00DE5366"/>
    <w:rsid w:val="00E13B43"/>
    <w:rsid w:val="00E305F7"/>
    <w:rsid w:val="00E41E08"/>
    <w:rsid w:val="00E44561"/>
    <w:rsid w:val="00E454F2"/>
    <w:rsid w:val="00E6550F"/>
    <w:rsid w:val="00E66DB6"/>
    <w:rsid w:val="00E70CD1"/>
    <w:rsid w:val="00E717F8"/>
    <w:rsid w:val="00E71DAD"/>
    <w:rsid w:val="00E753BF"/>
    <w:rsid w:val="00E761A5"/>
    <w:rsid w:val="00E85250"/>
    <w:rsid w:val="00E920FE"/>
    <w:rsid w:val="00E92390"/>
    <w:rsid w:val="00E938AF"/>
    <w:rsid w:val="00EB1453"/>
    <w:rsid w:val="00EB2ACF"/>
    <w:rsid w:val="00EE0D41"/>
    <w:rsid w:val="00EE144B"/>
    <w:rsid w:val="00EE4A00"/>
    <w:rsid w:val="00EE556B"/>
    <w:rsid w:val="00EE6D23"/>
    <w:rsid w:val="00EF7D17"/>
    <w:rsid w:val="00F043C1"/>
    <w:rsid w:val="00F44A97"/>
    <w:rsid w:val="00F54279"/>
    <w:rsid w:val="00F57275"/>
    <w:rsid w:val="00F64DAB"/>
    <w:rsid w:val="00F72225"/>
    <w:rsid w:val="00F85794"/>
    <w:rsid w:val="00F868B5"/>
    <w:rsid w:val="00FA54C4"/>
    <w:rsid w:val="00FB253D"/>
    <w:rsid w:val="00FB27E8"/>
    <w:rsid w:val="00FC06DA"/>
    <w:rsid w:val="00FC5440"/>
    <w:rsid w:val="00FC78B2"/>
    <w:rsid w:val="00FD14A7"/>
    <w:rsid w:val="00FE364F"/>
    <w:rsid w:val="00FE735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5:docId w15:val="{301D16F1-5E34-423A-87FD-201982E848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E0D41"/>
    <w:pPr>
      <w:widowControl w:val="0"/>
      <w:suppressAutoHyphens/>
    </w:pPr>
    <w:rPr>
      <w:rFonts w:ascii="Liberation Serif" w:eastAsia="DejaVu Sans Condensed" w:hAnsi="Liberation Serif" w:cs="Lucida Sans"/>
      <w:kern w:val="1"/>
      <w:sz w:val="24"/>
      <w:szCs w:val="24"/>
      <w:lang w:eastAsia="zh-CN" w:bidi="hi-IN"/>
    </w:rPr>
  </w:style>
  <w:style w:type="paragraph" w:styleId="1">
    <w:name w:val="heading 1"/>
    <w:basedOn w:val="10"/>
    <w:next w:val="a0"/>
    <w:link w:val="11"/>
    <w:qFormat/>
    <w:rsid w:val="00EE0D41"/>
    <w:pPr>
      <w:outlineLvl w:val="0"/>
    </w:pPr>
    <w:rPr>
      <w:rFonts w:ascii="Liberation Serif" w:hAnsi="Liberation Serif"/>
      <w:b/>
      <w:bCs/>
      <w:sz w:val="48"/>
      <w:szCs w:val="48"/>
    </w:rPr>
  </w:style>
  <w:style w:type="paragraph" w:styleId="2">
    <w:name w:val="heading 2"/>
    <w:basedOn w:val="a"/>
    <w:next w:val="a"/>
    <w:link w:val="20"/>
    <w:unhideWhenUsed/>
    <w:qFormat/>
    <w:rsid w:val="00E6550F"/>
    <w:pPr>
      <w:keepNext/>
      <w:keepLines/>
      <w:widowControl/>
      <w:suppressAutoHyphens w:val="0"/>
      <w:spacing w:before="40" w:line="276" w:lineRule="auto"/>
      <w:outlineLvl w:val="1"/>
    </w:pPr>
    <w:rPr>
      <w:rFonts w:ascii="Times New Roman" w:eastAsia="Times New Roman" w:hAnsi="Times New Roman" w:cs="Times New Roman"/>
      <w:b/>
      <w:i/>
      <w:kern w:val="0"/>
      <w:sz w:val="28"/>
      <w:szCs w:val="26"/>
      <w:lang w:eastAsia="ru-RU" w:bidi="ar-SA"/>
    </w:rPr>
  </w:style>
  <w:style w:type="paragraph" w:styleId="3">
    <w:name w:val="heading 3"/>
    <w:basedOn w:val="a"/>
    <w:next w:val="a"/>
    <w:link w:val="30"/>
    <w:unhideWhenUsed/>
    <w:qFormat/>
    <w:rsid w:val="00E6550F"/>
    <w:pPr>
      <w:keepNext/>
      <w:widowControl/>
      <w:suppressAutoHyphens w:val="0"/>
      <w:spacing w:before="240" w:after="60"/>
      <w:outlineLvl w:val="2"/>
    </w:pPr>
    <w:rPr>
      <w:rFonts w:ascii="Arial" w:eastAsia="Times New Roman" w:hAnsi="Arial" w:cs="Arial"/>
      <w:b/>
      <w:bCs/>
      <w:kern w:val="0"/>
      <w:sz w:val="26"/>
      <w:szCs w:val="26"/>
      <w:lang w:eastAsia="ru-RU" w:bidi="ar-SA"/>
    </w:rPr>
  </w:style>
  <w:style w:type="paragraph" w:styleId="4">
    <w:name w:val="heading 4"/>
    <w:basedOn w:val="a"/>
    <w:next w:val="a"/>
    <w:link w:val="40"/>
    <w:unhideWhenUsed/>
    <w:qFormat/>
    <w:rsid w:val="00E6550F"/>
    <w:pPr>
      <w:keepNext/>
      <w:keepLines/>
      <w:widowControl/>
      <w:suppressAutoHyphens w:val="0"/>
      <w:spacing w:before="40" w:line="276" w:lineRule="auto"/>
      <w:outlineLvl w:val="3"/>
    </w:pPr>
    <w:rPr>
      <w:rFonts w:ascii="Cambria" w:eastAsia="Times New Roman" w:hAnsi="Cambria" w:cs="Times New Roman"/>
      <w:i/>
      <w:iCs/>
      <w:color w:val="365F91"/>
      <w:kern w:val="0"/>
      <w:sz w:val="22"/>
      <w:szCs w:val="22"/>
      <w:lang w:eastAsia="ru-RU" w:bidi="ar-SA"/>
    </w:rPr>
  </w:style>
  <w:style w:type="paragraph" w:styleId="5">
    <w:name w:val="heading 5"/>
    <w:basedOn w:val="a"/>
    <w:next w:val="a"/>
    <w:link w:val="50"/>
    <w:unhideWhenUsed/>
    <w:qFormat/>
    <w:rsid w:val="00E6550F"/>
    <w:pPr>
      <w:keepNext/>
      <w:keepLines/>
      <w:widowControl/>
      <w:suppressAutoHyphens w:val="0"/>
      <w:spacing w:before="40" w:line="276" w:lineRule="auto"/>
      <w:outlineLvl w:val="4"/>
    </w:pPr>
    <w:rPr>
      <w:rFonts w:ascii="Cambria" w:eastAsia="Times New Roman" w:hAnsi="Cambria" w:cs="Times New Roman"/>
      <w:color w:val="365F91"/>
      <w:kern w:val="0"/>
      <w:sz w:val="22"/>
      <w:szCs w:val="22"/>
      <w:lang w:eastAsia="ru-RU" w:bidi="ar-SA"/>
    </w:rPr>
  </w:style>
  <w:style w:type="paragraph" w:styleId="6">
    <w:name w:val="heading 6"/>
    <w:basedOn w:val="a"/>
    <w:next w:val="a"/>
    <w:link w:val="60"/>
    <w:qFormat/>
    <w:rsid w:val="0093702C"/>
    <w:pPr>
      <w:keepNext/>
      <w:widowControl/>
      <w:suppressAutoHyphens w:val="0"/>
      <w:outlineLvl w:val="5"/>
    </w:pPr>
    <w:rPr>
      <w:rFonts w:ascii="Times New Roman" w:eastAsia="Times New Roman" w:hAnsi="Times New Roman" w:cs="Times New Roman"/>
      <w:b/>
      <w:bCs/>
      <w:kern w:val="0"/>
      <w:sz w:val="20"/>
      <w:lang w:eastAsia="ru-RU" w:bidi="ar-SA"/>
    </w:rPr>
  </w:style>
  <w:style w:type="paragraph" w:styleId="7">
    <w:name w:val="heading 7"/>
    <w:basedOn w:val="a"/>
    <w:next w:val="a"/>
    <w:link w:val="70"/>
    <w:qFormat/>
    <w:rsid w:val="0093702C"/>
    <w:pPr>
      <w:keepNext/>
      <w:widowControl/>
      <w:suppressAutoHyphens w:val="0"/>
      <w:outlineLvl w:val="6"/>
    </w:pPr>
    <w:rPr>
      <w:rFonts w:ascii="Times New Roman" w:eastAsia="Times New Roman" w:hAnsi="Times New Roman" w:cs="Times New Roman"/>
      <w:b/>
      <w:bCs/>
      <w:color w:val="000000"/>
      <w:kern w:val="0"/>
      <w:sz w:val="20"/>
      <w:szCs w:val="20"/>
      <w:lang w:eastAsia="ru-RU" w:bidi="ar-SA"/>
    </w:rPr>
  </w:style>
  <w:style w:type="paragraph" w:styleId="8">
    <w:name w:val="heading 8"/>
    <w:basedOn w:val="a"/>
    <w:next w:val="a"/>
    <w:link w:val="80"/>
    <w:qFormat/>
    <w:rsid w:val="0093702C"/>
    <w:pPr>
      <w:keepNext/>
      <w:widowControl/>
      <w:shd w:val="clear" w:color="auto" w:fill="FFFFFF"/>
      <w:suppressAutoHyphens w:val="0"/>
      <w:autoSpaceDE w:val="0"/>
      <w:autoSpaceDN w:val="0"/>
      <w:adjustRightInd w:val="0"/>
      <w:jc w:val="center"/>
      <w:outlineLvl w:val="7"/>
    </w:pPr>
    <w:rPr>
      <w:rFonts w:ascii="Times New Roman" w:eastAsia="Times New Roman" w:hAnsi="Times New Roman" w:cs="Times New Roman"/>
      <w:b/>
      <w:bCs/>
      <w:color w:val="000000"/>
      <w:kern w:val="0"/>
      <w:sz w:val="21"/>
      <w:szCs w:val="21"/>
      <w:lang w:eastAsia="ru-RU" w:bidi="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10">
    <w:name w:val="Заголовок1"/>
    <w:basedOn w:val="a"/>
    <w:next w:val="a0"/>
    <w:rsid w:val="00EE0D41"/>
    <w:pPr>
      <w:keepNext/>
      <w:spacing w:before="240" w:after="120"/>
    </w:pPr>
    <w:rPr>
      <w:rFonts w:ascii="Liberation Sans" w:hAnsi="Liberation Sans"/>
      <w:sz w:val="28"/>
      <w:szCs w:val="28"/>
    </w:rPr>
  </w:style>
  <w:style w:type="paragraph" w:styleId="a0">
    <w:name w:val="Body Text"/>
    <w:basedOn w:val="a"/>
    <w:link w:val="a4"/>
    <w:rsid w:val="00EE0D41"/>
    <w:pPr>
      <w:spacing w:after="120"/>
    </w:pPr>
  </w:style>
  <w:style w:type="character" w:customStyle="1" w:styleId="a4">
    <w:name w:val="Основной текст Знак"/>
    <w:link w:val="a0"/>
    <w:rsid w:val="00E6550F"/>
    <w:rPr>
      <w:rFonts w:ascii="Liberation Serif" w:eastAsia="DejaVu Sans Condensed" w:hAnsi="Liberation Serif" w:cs="Lucida Sans"/>
      <w:kern w:val="1"/>
      <w:sz w:val="24"/>
      <w:szCs w:val="24"/>
      <w:lang w:eastAsia="zh-CN" w:bidi="hi-IN"/>
    </w:rPr>
  </w:style>
  <w:style w:type="character" w:customStyle="1" w:styleId="11">
    <w:name w:val="Заголовок 1 Знак"/>
    <w:link w:val="1"/>
    <w:rsid w:val="00E6550F"/>
    <w:rPr>
      <w:rFonts w:ascii="Liberation Serif" w:eastAsia="DejaVu Sans Condensed" w:hAnsi="Liberation Serif" w:cs="Lucida Sans"/>
      <w:b/>
      <w:bCs/>
      <w:kern w:val="1"/>
      <w:sz w:val="48"/>
      <w:szCs w:val="48"/>
      <w:lang w:eastAsia="zh-CN" w:bidi="hi-IN"/>
    </w:rPr>
  </w:style>
  <w:style w:type="character" w:customStyle="1" w:styleId="20">
    <w:name w:val="Заголовок 2 Знак"/>
    <w:link w:val="2"/>
    <w:rsid w:val="00E6550F"/>
    <w:rPr>
      <w:rFonts w:eastAsia="Times New Roman" w:cs="Times New Roman"/>
      <w:b/>
      <w:i/>
      <w:sz w:val="28"/>
      <w:szCs w:val="26"/>
    </w:rPr>
  </w:style>
  <w:style w:type="character" w:customStyle="1" w:styleId="WW8Num2z0">
    <w:name w:val="WW8Num2z0"/>
    <w:rsid w:val="00EE0D41"/>
    <w:rPr>
      <w:rFonts w:ascii="Symbol" w:hAnsi="Symbol" w:cs="Symbol"/>
    </w:rPr>
  </w:style>
  <w:style w:type="character" w:customStyle="1" w:styleId="WW8Num3z0">
    <w:name w:val="WW8Num3z0"/>
    <w:rsid w:val="00EE0D41"/>
    <w:rPr>
      <w:rFonts w:ascii="Symbol" w:hAnsi="Symbol" w:cs="Symbol"/>
    </w:rPr>
  </w:style>
  <w:style w:type="character" w:customStyle="1" w:styleId="Absatz-Standardschriftart">
    <w:name w:val="Absatz-Standardschriftart"/>
    <w:rsid w:val="00EE0D41"/>
  </w:style>
  <w:style w:type="character" w:customStyle="1" w:styleId="WW-Absatz-Standardschriftart">
    <w:name w:val="WW-Absatz-Standardschriftart"/>
    <w:rsid w:val="00EE0D41"/>
  </w:style>
  <w:style w:type="character" w:customStyle="1" w:styleId="WW-Absatz-Standardschriftart1">
    <w:name w:val="WW-Absatz-Standardschriftart1"/>
    <w:rsid w:val="00EE0D41"/>
  </w:style>
  <w:style w:type="character" w:customStyle="1" w:styleId="21">
    <w:name w:val="Основной шрифт абзаца2"/>
    <w:rsid w:val="00EE0D41"/>
  </w:style>
  <w:style w:type="character" w:customStyle="1" w:styleId="WW8Num23z0">
    <w:name w:val="WW8Num23z0"/>
    <w:rsid w:val="00EE0D41"/>
    <w:rPr>
      <w:rFonts w:ascii="Symbol" w:hAnsi="Symbol" w:cs="Symbol"/>
    </w:rPr>
  </w:style>
  <w:style w:type="character" w:customStyle="1" w:styleId="WW8Num23z1">
    <w:name w:val="WW8Num23z1"/>
    <w:rsid w:val="00EE0D41"/>
    <w:rPr>
      <w:rFonts w:ascii="Courier New" w:hAnsi="Courier New" w:cs="Courier New"/>
    </w:rPr>
  </w:style>
  <w:style w:type="character" w:customStyle="1" w:styleId="WW8Num23z2">
    <w:name w:val="WW8Num23z2"/>
    <w:rsid w:val="00EE0D41"/>
    <w:rPr>
      <w:rFonts w:ascii="Wingdings" w:hAnsi="Wingdings" w:cs="Wingdings"/>
    </w:rPr>
  </w:style>
  <w:style w:type="character" w:customStyle="1" w:styleId="WW8Num34z0">
    <w:name w:val="WW8Num34z0"/>
    <w:rsid w:val="00EE0D41"/>
    <w:rPr>
      <w:rFonts w:ascii="Arial" w:hAnsi="Arial" w:cs="Arial"/>
    </w:rPr>
  </w:style>
  <w:style w:type="character" w:customStyle="1" w:styleId="WW8Num34z1">
    <w:name w:val="WW8Num34z1"/>
    <w:rsid w:val="00EE0D41"/>
    <w:rPr>
      <w:rFonts w:ascii="Courier New" w:hAnsi="Courier New" w:cs="Courier New"/>
    </w:rPr>
  </w:style>
  <w:style w:type="character" w:customStyle="1" w:styleId="WW8Num34z2">
    <w:name w:val="WW8Num34z2"/>
    <w:rsid w:val="00EE0D41"/>
    <w:rPr>
      <w:rFonts w:ascii="Wingdings" w:hAnsi="Wingdings" w:cs="Wingdings"/>
    </w:rPr>
  </w:style>
  <w:style w:type="character" w:customStyle="1" w:styleId="WW8Num34z3">
    <w:name w:val="WW8Num34z3"/>
    <w:rsid w:val="00EE0D41"/>
    <w:rPr>
      <w:rFonts w:ascii="Symbol" w:hAnsi="Symbol" w:cs="Symbol"/>
    </w:rPr>
  </w:style>
  <w:style w:type="character" w:customStyle="1" w:styleId="WW8Num3z1">
    <w:name w:val="WW8Num3z1"/>
    <w:rsid w:val="00EE0D41"/>
    <w:rPr>
      <w:rFonts w:ascii="Courier New" w:hAnsi="Courier New" w:cs="Courier New"/>
    </w:rPr>
  </w:style>
  <w:style w:type="character" w:customStyle="1" w:styleId="WW8Num3z2">
    <w:name w:val="WW8Num3z2"/>
    <w:rsid w:val="00EE0D41"/>
    <w:rPr>
      <w:rFonts w:ascii="Wingdings" w:hAnsi="Wingdings" w:cs="Wingdings"/>
    </w:rPr>
  </w:style>
  <w:style w:type="character" w:customStyle="1" w:styleId="12">
    <w:name w:val="Основной шрифт абзаца1"/>
    <w:rsid w:val="00EE0D41"/>
  </w:style>
  <w:style w:type="character" w:customStyle="1" w:styleId="dash041e0441043d043e0432043d043e0439002004420435043a04410442002004410020043e0442044104420443043f043e043cchar1">
    <w:name w:val="dash041e_0441_043d_043e_0432_043d_043e_0439_0020_0442_0435_043a_0441_0442_0020_0441_0020_043e_0442_0441_0442_0443_043f_043e_043c__char1"/>
    <w:rsid w:val="00EE0D41"/>
    <w:rPr>
      <w:rFonts w:ascii="Times New Roman" w:hAnsi="Times New Roman" w:cs="Times New Roman"/>
      <w:strike w:val="0"/>
      <w:dstrike w:val="0"/>
      <w:sz w:val="24"/>
      <w:szCs w:val="24"/>
      <w:u w:val="none"/>
    </w:rPr>
  </w:style>
  <w:style w:type="character" w:customStyle="1" w:styleId="WW8NumSt9z0">
    <w:name w:val="WW8NumSt9z0"/>
    <w:rsid w:val="00EE0D41"/>
    <w:rPr>
      <w:rFonts w:ascii="Times New Roman" w:hAnsi="Times New Roman" w:cs="Times New Roman"/>
    </w:rPr>
  </w:style>
  <w:style w:type="character" w:customStyle="1" w:styleId="a5">
    <w:name w:val="Символ нумерации"/>
    <w:rsid w:val="00EE0D41"/>
  </w:style>
  <w:style w:type="character" w:styleId="a6">
    <w:name w:val="Hyperlink"/>
    <w:uiPriority w:val="99"/>
    <w:rsid w:val="00EE0D41"/>
    <w:rPr>
      <w:color w:val="000080"/>
      <w:u w:val="single"/>
    </w:rPr>
  </w:style>
  <w:style w:type="paragraph" w:styleId="a7">
    <w:name w:val="List"/>
    <w:basedOn w:val="a0"/>
    <w:rsid w:val="00EE0D41"/>
  </w:style>
  <w:style w:type="paragraph" w:styleId="a8">
    <w:name w:val="caption"/>
    <w:basedOn w:val="a"/>
    <w:qFormat/>
    <w:rsid w:val="00EE0D41"/>
    <w:pPr>
      <w:suppressLineNumbers/>
      <w:spacing w:before="120" w:after="120"/>
    </w:pPr>
    <w:rPr>
      <w:i/>
      <w:iCs/>
    </w:rPr>
  </w:style>
  <w:style w:type="paragraph" w:customStyle="1" w:styleId="22">
    <w:name w:val="Указатель2"/>
    <w:basedOn w:val="a"/>
    <w:rsid w:val="00EE0D41"/>
    <w:pPr>
      <w:suppressLineNumbers/>
    </w:pPr>
  </w:style>
  <w:style w:type="paragraph" w:customStyle="1" w:styleId="13">
    <w:name w:val="Название объекта1"/>
    <w:basedOn w:val="a"/>
    <w:rsid w:val="00EE0D41"/>
    <w:pPr>
      <w:suppressLineNumbers/>
      <w:spacing w:before="120" w:after="120"/>
    </w:pPr>
    <w:rPr>
      <w:i/>
      <w:iCs/>
    </w:rPr>
  </w:style>
  <w:style w:type="paragraph" w:customStyle="1" w:styleId="14">
    <w:name w:val="Указатель1"/>
    <w:basedOn w:val="a"/>
    <w:rsid w:val="00EE0D41"/>
    <w:pPr>
      <w:suppressLineNumbers/>
    </w:pPr>
  </w:style>
  <w:style w:type="paragraph" w:customStyle="1" w:styleId="a9">
    <w:name w:val="Содержимое таблицы"/>
    <w:basedOn w:val="a"/>
    <w:rsid w:val="00EE0D41"/>
    <w:pPr>
      <w:suppressLineNumbers/>
    </w:pPr>
  </w:style>
  <w:style w:type="paragraph" w:customStyle="1" w:styleId="aa">
    <w:name w:val="Заголовок таблицы"/>
    <w:basedOn w:val="a9"/>
    <w:rsid w:val="00EE0D41"/>
    <w:pPr>
      <w:jc w:val="center"/>
    </w:pPr>
    <w:rPr>
      <w:b/>
      <w:bCs/>
    </w:rPr>
  </w:style>
  <w:style w:type="paragraph" w:styleId="ab">
    <w:name w:val="List Paragraph"/>
    <w:basedOn w:val="a"/>
    <w:uiPriority w:val="34"/>
    <w:qFormat/>
    <w:rsid w:val="00EE0D41"/>
    <w:pPr>
      <w:ind w:left="720"/>
    </w:pPr>
  </w:style>
  <w:style w:type="paragraph" w:styleId="ac">
    <w:name w:val="Body Text Indent"/>
    <w:basedOn w:val="a"/>
    <w:link w:val="ad"/>
    <w:rsid w:val="00EE0D41"/>
    <w:pPr>
      <w:spacing w:after="120"/>
      <w:ind w:left="283"/>
    </w:pPr>
  </w:style>
  <w:style w:type="character" w:customStyle="1" w:styleId="ad">
    <w:name w:val="Основной текст с отступом Знак"/>
    <w:link w:val="ac"/>
    <w:rsid w:val="00E6550F"/>
    <w:rPr>
      <w:rFonts w:ascii="Liberation Serif" w:eastAsia="DejaVu Sans Condensed" w:hAnsi="Liberation Serif" w:cs="Lucida Sans"/>
      <w:kern w:val="1"/>
      <w:sz w:val="24"/>
      <w:szCs w:val="24"/>
      <w:lang w:eastAsia="zh-CN" w:bidi="hi-IN"/>
    </w:rPr>
  </w:style>
  <w:style w:type="paragraph" w:customStyle="1" w:styleId="15">
    <w:name w:val="Абзац списка1"/>
    <w:basedOn w:val="a"/>
    <w:rsid w:val="00EE0D41"/>
    <w:pPr>
      <w:ind w:left="720"/>
    </w:pPr>
  </w:style>
  <w:style w:type="table" w:styleId="ae">
    <w:name w:val="Table Grid"/>
    <w:basedOn w:val="a2"/>
    <w:rsid w:val="00F85794"/>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
    <w:name w:val="FollowedHyperlink"/>
    <w:uiPriority w:val="99"/>
    <w:semiHidden/>
    <w:unhideWhenUsed/>
    <w:rsid w:val="0046391E"/>
    <w:rPr>
      <w:color w:val="800080"/>
      <w:u w:val="single"/>
    </w:rPr>
  </w:style>
  <w:style w:type="paragraph" w:styleId="af0">
    <w:name w:val="No Spacing"/>
    <w:link w:val="af1"/>
    <w:uiPriority w:val="1"/>
    <w:qFormat/>
    <w:rsid w:val="00FD14A7"/>
    <w:pPr>
      <w:widowControl w:val="0"/>
      <w:suppressAutoHyphens/>
    </w:pPr>
    <w:rPr>
      <w:rFonts w:ascii="Liberation Serif" w:eastAsia="DejaVu Sans Condensed" w:hAnsi="Liberation Serif" w:cs="Mangal"/>
      <w:kern w:val="1"/>
      <w:sz w:val="24"/>
      <w:szCs w:val="21"/>
      <w:lang w:eastAsia="zh-CN" w:bidi="hi-IN"/>
    </w:rPr>
  </w:style>
  <w:style w:type="character" w:customStyle="1" w:styleId="af1">
    <w:name w:val="Без интервала Знак"/>
    <w:link w:val="af0"/>
    <w:rsid w:val="00E6550F"/>
    <w:rPr>
      <w:rFonts w:ascii="Liberation Serif" w:eastAsia="DejaVu Sans Condensed" w:hAnsi="Liberation Serif" w:cs="Mangal"/>
      <w:kern w:val="1"/>
      <w:sz w:val="24"/>
      <w:szCs w:val="21"/>
      <w:lang w:val="ru-RU" w:eastAsia="zh-CN" w:bidi="hi-IN"/>
    </w:rPr>
  </w:style>
  <w:style w:type="paragraph" w:styleId="af2">
    <w:name w:val="Balloon Text"/>
    <w:basedOn w:val="a"/>
    <w:link w:val="af3"/>
    <w:unhideWhenUsed/>
    <w:rsid w:val="00EB2ACF"/>
    <w:rPr>
      <w:rFonts w:ascii="Tahoma" w:hAnsi="Tahoma" w:cs="Mangal"/>
      <w:sz w:val="16"/>
      <w:szCs w:val="14"/>
    </w:rPr>
  </w:style>
  <w:style w:type="character" w:customStyle="1" w:styleId="af3">
    <w:name w:val="Текст выноски Знак"/>
    <w:link w:val="af2"/>
    <w:rsid w:val="00EB2ACF"/>
    <w:rPr>
      <w:rFonts w:ascii="Tahoma" w:eastAsia="DejaVu Sans Condensed" w:hAnsi="Tahoma" w:cs="Mangal"/>
      <w:kern w:val="1"/>
      <w:sz w:val="16"/>
      <w:szCs w:val="14"/>
      <w:lang w:eastAsia="zh-CN" w:bidi="hi-IN"/>
    </w:rPr>
  </w:style>
  <w:style w:type="paragraph" w:styleId="af4">
    <w:name w:val="header"/>
    <w:basedOn w:val="a"/>
    <w:link w:val="af5"/>
    <w:unhideWhenUsed/>
    <w:rsid w:val="00543AD0"/>
    <w:pPr>
      <w:tabs>
        <w:tab w:val="center" w:pos="4677"/>
        <w:tab w:val="right" w:pos="9355"/>
      </w:tabs>
    </w:pPr>
    <w:rPr>
      <w:rFonts w:cs="Mangal"/>
      <w:szCs w:val="21"/>
    </w:rPr>
  </w:style>
  <w:style w:type="character" w:customStyle="1" w:styleId="af5">
    <w:name w:val="Верхний колонтитул Знак"/>
    <w:link w:val="af4"/>
    <w:uiPriority w:val="99"/>
    <w:semiHidden/>
    <w:rsid w:val="00543AD0"/>
    <w:rPr>
      <w:rFonts w:ascii="Liberation Serif" w:eastAsia="DejaVu Sans Condensed" w:hAnsi="Liberation Serif" w:cs="Mangal"/>
      <w:kern w:val="1"/>
      <w:sz w:val="24"/>
      <w:szCs w:val="21"/>
      <w:lang w:eastAsia="zh-CN" w:bidi="hi-IN"/>
    </w:rPr>
  </w:style>
  <w:style w:type="paragraph" w:styleId="af6">
    <w:name w:val="footer"/>
    <w:basedOn w:val="a"/>
    <w:link w:val="af7"/>
    <w:uiPriority w:val="99"/>
    <w:unhideWhenUsed/>
    <w:rsid w:val="00543AD0"/>
    <w:pPr>
      <w:tabs>
        <w:tab w:val="center" w:pos="4677"/>
        <w:tab w:val="right" w:pos="9355"/>
      </w:tabs>
    </w:pPr>
    <w:rPr>
      <w:rFonts w:cs="Mangal"/>
      <w:szCs w:val="21"/>
    </w:rPr>
  </w:style>
  <w:style w:type="character" w:customStyle="1" w:styleId="af7">
    <w:name w:val="Нижний колонтитул Знак"/>
    <w:link w:val="af6"/>
    <w:uiPriority w:val="99"/>
    <w:rsid w:val="00543AD0"/>
    <w:rPr>
      <w:rFonts w:ascii="Liberation Serif" w:eastAsia="DejaVu Sans Condensed" w:hAnsi="Liberation Serif" w:cs="Mangal"/>
      <w:kern w:val="1"/>
      <w:sz w:val="24"/>
      <w:szCs w:val="21"/>
      <w:lang w:eastAsia="zh-CN" w:bidi="hi-IN"/>
    </w:rPr>
  </w:style>
  <w:style w:type="character" w:customStyle="1" w:styleId="30">
    <w:name w:val="Заголовок 3 Знак"/>
    <w:link w:val="3"/>
    <w:semiHidden/>
    <w:rsid w:val="00E6550F"/>
    <w:rPr>
      <w:rFonts w:ascii="Arial" w:hAnsi="Arial" w:cs="Arial"/>
      <w:b/>
      <w:bCs/>
      <w:sz w:val="26"/>
      <w:szCs w:val="26"/>
    </w:rPr>
  </w:style>
  <w:style w:type="character" w:customStyle="1" w:styleId="40">
    <w:name w:val="Заголовок 4 Знак"/>
    <w:link w:val="4"/>
    <w:uiPriority w:val="9"/>
    <w:semiHidden/>
    <w:rsid w:val="00E6550F"/>
    <w:rPr>
      <w:rFonts w:ascii="Cambria" w:eastAsia="Times New Roman" w:hAnsi="Cambria" w:cs="Times New Roman"/>
      <w:i/>
      <w:iCs/>
      <w:color w:val="365F91"/>
      <w:sz w:val="22"/>
      <w:szCs w:val="22"/>
    </w:rPr>
  </w:style>
  <w:style w:type="character" w:customStyle="1" w:styleId="50">
    <w:name w:val="Заголовок 5 Знак"/>
    <w:link w:val="5"/>
    <w:uiPriority w:val="9"/>
    <w:semiHidden/>
    <w:rsid w:val="00E6550F"/>
    <w:rPr>
      <w:rFonts w:ascii="Cambria" w:eastAsia="Times New Roman" w:hAnsi="Cambria" w:cs="Times New Roman"/>
      <w:color w:val="365F91"/>
      <w:sz w:val="22"/>
      <w:szCs w:val="22"/>
    </w:rPr>
  </w:style>
  <w:style w:type="paragraph" w:styleId="af8">
    <w:name w:val="TOC Heading"/>
    <w:basedOn w:val="1"/>
    <w:next w:val="a"/>
    <w:uiPriority w:val="39"/>
    <w:unhideWhenUsed/>
    <w:qFormat/>
    <w:rsid w:val="00E6550F"/>
    <w:pPr>
      <w:keepLines/>
      <w:widowControl/>
      <w:suppressAutoHyphens w:val="0"/>
      <w:spacing w:after="0" w:line="259" w:lineRule="auto"/>
      <w:outlineLvl w:val="9"/>
    </w:pPr>
    <w:rPr>
      <w:rFonts w:ascii="Cambria" w:eastAsia="Times New Roman" w:hAnsi="Cambria" w:cs="Times New Roman"/>
      <w:b w:val="0"/>
      <w:bCs w:val="0"/>
      <w:color w:val="365F91"/>
      <w:kern w:val="0"/>
      <w:sz w:val="32"/>
      <w:szCs w:val="32"/>
      <w:lang w:eastAsia="ru-RU" w:bidi="ar-SA"/>
    </w:rPr>
  </w:style>
  <w:style w:type="paragraph" w:styleId="16">
    <w:name w:val="toc 1"/>
    <w:basedOn w:val="a"/>
    <w:next w:val="a"/>
    <w:autoRedefine/>
    <w:uiPriority w:val="39"/>
    <w:unhideWhenUsed/>
    <w:qFormat/>
    <w:rsid w:val="00E6550F"/>
    <w:pPr>
      <w:widowControl/>
      <w:shd w:val="clear" w:color="auto" w:fill="FFFFFF"/>
      <w:tabs>
        <w:tab w:val="left" w:pos="660"/>
        <w:tab w:val="right" w:leader="dot" w:pos="10456"/>
      </w:tabs>
      <w:suppressAutoHyphens w:val="0"/>
      <w:spacing w:after="100" w:line="360" w:lineRule="auto"/>
    </w:pPr>
    <w:rPr>
      <w:rFonts w:ascii="Calibri" w:eastAsia="Times New Roman" w:hAnsi="Calibri" w:cs="Times New Roman"/>
      <w:kern w:val="0"/>
      <w:sz w:val="22"/>
      <w:szCs w:val="22"/>
      <w:lang w:eastAsia="ru-RU" w:bidi="ar-SA"/>
    </w:rPr>
  </w:style>
  <w:style w:type="paragraph" w:styleId="23">
    <w:name w:val="toc 2"/>
    <w:basedOn w:val="a"/>
    <w:next w:val="a"/>
    <w:autoRedefine/>
    <w:uiPriority w:val="39"/>
    <w:unhideWhenUsed/>
    <w:qFormat/>
    <w:rsid w:val="00E6550F"/>
    <w:pPr>
      <w:widowControl/>
      <w:suppressAutoHyphens w:val="0"/>
      <w:spacing w:after="100" w:line="259" w:lineRule="auto"/>
      <w:ind w:left="220"/>
    </w:pPr>
    <w:rPr>
      <w:rFonts w:ascii="Calibri" w:eastAsia="Times New Roman" w:hAnsi="Calibri" w:cs="Times New Roman"/>
      <w:kern w:val="0"/>
      <w:sz w:val="22"/>
      <w:szCs w:val="22"/>
      <w:lang w:eastAsia="ru-RU" w:bidi="ar-SA"/>
    </w:rPr>
  </w:style>
  <w:style w:type="paragraph" w:styleId="31">
    <w:name w:val="toc 3"/>
    <w:basedOn w:val="a"/>
    <w:next w:val="a"/>
    <w:autoRedefine/>
    <w:uiPriority w:val="39"/>
    <w:unhideWhenUsed/>
    <w:qFormat/>
    <w:rsid w:val="00E6550F"/>
    <w:pPr>
      <w:widowControl/>
      <w:suppressAutoHyphens w:val="0"/>
      <w:spacing w:after="100" w:line="259" w:lineRule="auto"/>
      <w:ind w:left="440"/>
    </w:pPr>
    <w:rPr>
      <w:rFonts w:ascii="Calibri" w:eastAsia="Times New Roman" w:hAnsi="Calibri" w:cs="Times New Roman"/>
      <w:kern w:val="0"/>
      <w:sz w:val="22"/>
      <w:szCs w:val="22"/>
      <w:lang w:eastAsia="ru-RU" w:bidi="ar-SA"/>
    </w:rPr>
  </w:style>
  <w:style w:type="character" w:customStyle="1" w:styleId="32">
    <w:name w:val="Заголовок №3_"/>
    <w:link w:val="310"/>
    <w:rsid w:val="00E6550F"/>
    <w:rPr>
      <w:b/>
      <w:bCs/>
      <w:shd w:val="clear" w:color="auto" w:fill="FFFFFF"/>
    </w:rPr>
  </w:style>
  <w:style w:type="paragraph" w:customStyle="1" w:styleId="310">
    <w:name w:val="Заголовок №31"/>
    <w:basedOn w:val="a"/>
    <w:link w:val="32"/>
    <w:rsid w:val="00E6550F"/>
    <w:pPr>
      <w:widowControl/>
      <w:shd w:val="clear" w:color="auto" w:fill="FFFFFF"/>
      <w:suppressAutoHyphens w:val="0"/>
      <w:spacing w:line="211" w:lineRule="exact"/>
      <w:jc w:val="both"/>
      <w:outlineLvl w:val="2"/>
    </w:pPr>
    <w:rPr>
      <w:rFonts w:ascii="Times New Roman" w:eastAsia="Times New Roman" w:hAnsi="Times New Roman" w:cs="Times New Roman"/>
      <w:b/>
      <w:bCs/>
      <w:kern w:val="0"/>
      <w:sz w:val="20"/>
      <w:szCs w:val="20"/>
      <w:lang w:bidi="ar-SA"/>
    </w:rPr>
  </w:style>
  <w:style w:type="character" w:customStyle="1" w:styleId="140">
    <w:name w:val="Основной текст (14)_"/>
    <w:link w:val="141"/>
    <w:rsid w:val="00E6550F"/>
    <w:rPr>
      <w:i/>
      <w:iCs/>
      <w:shd w:val="clear" w:color="auto" w:fill="FFFFFF"/>
    </w:rPr>
  </w:style>
  <w:style w:type="paragraph" w:customStyle="1" w:styleId="141">
    <w:name w:val="Основной текст (14)1"/>
    <w:basedOn w:val="a"/>
    <w:link w:val="140"/>
    <w:rsid w:val="00E6550F"/>
    <w:pPr>
      <w:widowControl/>
      <w:shd w:val="clear" w:color="auto" w:fill="FFFFFF"/>
      <w:suppressAutoHyphens w:val="0"/>
      <w:spacing w:line="211" w:lineRule="exact"/>
      <w:ind w:firstLine="400"/>
      <w:jc w:val="both"/>
    </w:pPr>
    <w:rPr>
      <w:rFonts w:ascii="Times New Roman" w:eastAsia="Times New Roman" w:hAnsi="Times New Roman" w:cs="Times New Roman"/>
      <w:i/>
      <w:iCs/>
      <w:kern w:val="0"/>
      <w:sz w:val="20"/>
      <w:szCs w:val="20"/>
      <w:lang w:bidi="ar-SA"/>
    </w:rPr>
  </w:style>
  <w:style w:type="character" w:customStyle="1" w:styleId="142">
    <w:name w:val="Основной текст (14) + Не курсив"/>
    <w:basedOn w:val="140"/>
    <w:rsid w:val="00E6550F"/>
    <w:rPr>
      <w:i/>
      <w:iCs/>
      <w:shd w:val="clear" w:color="auto" w:fill="FFFFFF"/>
    </w:rPr>
  </w:style>
  <w:style w:type="character" w:customStyle="1" w:styleId="143">
    <w:name w:val="Основной текст (14)"/>
    <w:rsid w:val="00E6550F"/>
    <w:rPr>
      <w:i/>
      <w:iCs/>
      <w:noProof/>
      <w:sz w:val="22"/>
      <w:szCs w:val="22"/>
      <w:lang w:bidi="ar-SA"/>
    </w:rPr>
  </w:style>
  <w:style w:type="character" w:customStyle="1" w:styleId="36">
    <w:name w:val="Заголовок №36"/>
    <w:rsid w:val="00E6550F"/>
    <w:rPr>
      <w:rFonts w:ascii="Times New Roman" w:hAnsi="Times New Roman" w:cs="Times New Roman"/>
      <w:b w:val="0"/>
      <w:bCs w:val="0"/>
      <w:spacing w:val="0"/>
      <w:sz w:val="22"/>
      <w:szCs w:val="22"/>
      <w:lang w:bidi="ar-SA"/>
    </w:rPr>
  </w:style>
  <w:style w:type="character" w:customStyle="1" w:styleId="apple-converted-space">
    <w:name w:val="apple-converted-space"/>
    <w:basedOn w:val="a1"/>
    <w:rsid w:val="00E6550F"/>
  </w:style>
  <w:style w:type="character" w:customStyle="1" w:styleId="24">
    <w:name w:val="Заголовок №2_"/>
    <w:link w:val="25"/>
    <w:rsid w:val="00E6550F"/>
    <w:rPr>
      <w:b/>
      <w:bCs/>
      <w:sz w:val="21"/>
      <w:szCs w:val="21"/>
      <w:shd w:val="clear" w:color="auto" w:fill="FFFFFF"/>
    </w:rPr>
  </w:style>
  <w:style w:type="paragraph" w:customStyle="1" w:styleId="25">
    <w:name w:val="Заголовок №2"/>
    <w:basedOn w:val="a"/>
    <w:link w:val="24"/>
    <w:rsid w:val="00E6550F"/>
    <w:pPr>
      <w:shd w:val="clear" w:color="auto" w:fill="FFFFFF"/>
      <w:suppressAutoHyphens w:val="0"/>
      <w:spacing w:line="226" w:lineRule="exact"/>
      <w:jc w:val="center"/>
      <w:outlineLvl w:val="1"/>
    </w:pPr>
    <w:rPr>
      <w:rFonts w:ascii="Times New Roman" w:eastAsia="Times New Roman" w:hAnsi="Times New Roman" w:cs="Times New Roman"/>
      <w:b/>
      <w:bCs/>
      <w:kern w:val="0"/>
      <w:sz w:val="21"/>
      <w:szCs w:val="21"/>
      <w:lang w:eastAsia="ru-RU" w:bidi="ar-SA"/>
    </w:rPr>
  </w:style>
  <w:style w:type="character" w:customStyle="1" w:styleId="33">
    <w:name w:val="Основной текст 3 Знак"/>
    <w:link w:val="34"/>
    <w:semiHidden/>
    <w:rsid w:val="00E6550F"/>
    <w:rPr>
      <w:sz w:val="16"/>
      <w:szCs w:val="16"/>
    </w:rPr>
  </w:style>
  <w:style w:type="paragraph" w:styleId="34">
    <w:name w:val="Body Text 3"/>
    <w:basedOn w:val="a"/>
    <w:link w:val="33"/>
    <w:semiHidden/>
    <w:unhideWhenUsed/>
    <w:rsid w:val="00E6550F"/>
    <w:pPr>
      <w:widowControl/>
      <w:suppressAutoHyphens w:val="0"/>
      <w:spacing w:after="120"/>
    </w:pPr>
    <w:rPr>
      <w:rFonts w:ascii="Times New Roman" w:eastAsia="Times New Roman" w:hAnsi="Times New Roman" w:cs="Times New Roman"/>
      <w:kern w:val="0"/>
      <w:sz w:val="16"/>
      <w:szCs w:val="16"/>
      <w:lang w:eastAsia="ru-RU" w:bidi="ar-SA"/>
    </w:rPr>
  </w:style>
  <w:style w:type="paragraph" w:styleId="af9">
    <w:name w:val="Plain Text"/>
    <w:basedOn w:val="a"/>
    <w:link w:val="afa"/>
    <w:unhideWhenUsed/>
    <w:rsid w:val="00E6550F"/>
    <w:pPr>
      <w:widowControl/>
      <w:suppressAutoHyphens w:val="0"/>
    </w:pPr>
    <w:rPr>
      <w:rFonts w:ascii="Courier New" w:eastAsia="Times New Roman" w:hAnsi="Courier New" w:cs="Times New Roman"/>
      <w:kern w:val="0"/>
      <w:sz w:val="20"/>
      <w:szCs w:val="20"/>
      <w:lang w:eastAsia="ru-RU" w:bidi="ar-SA"/>
    </w:rPr>
  </w:style>
  <w:style w:type="character" w:customStyle="1" w:styleId="afa">
    <w:name w:val="Текст Знак"/>
    <w:link w:val="af9"/>
    <w:rsid w:val="00E6550F"/>
    <w:rPr>
      <w:rFonts w:ascii="Courier New" w:hAnsi="Courier New"/>
    </w:rPr>
  </w:style>
  <w:style w:type="paragraph" w:customStyle="1" w:styleId="17">
    <w:name w:val="Обычный1"/>
    <w:rsid w:val="00E6550F"/>
  </w:style>
  <w:style w:type="paragraph" w:customStyle="1" w:styleId="18">
    <w:name w:val="Стиль1"/>
    <w:rsid w:val="00E6550F"/>
    <w:pPr>
      <w:spacing w:line="360" w:lineRule="auto"/>
      <w:ind w:firstLine="720"/>
      <w:jc w:val="both"/>
    </w:pPr>
    <w:rPr>
      <w:sz w:val="24"/>
    </w:rPr>
  </w:style>
  <w:style w:type="paragraph" w:customStyle="1" w:styleId="26">
    <w:name w:val="Обычный2"/>
    <w:rsid w:val="00E6550F"/>
  </w:style>
  <w:style w:type="paragraph" w:customStyle="1" w:styleId="35">
    <w:name w:val="Обычный3"/>
    <w:rsid w:val="00E6550F"/>
  </w:style>
  <w:style w:type="character" w:customStyle="1" w:styleId="FontStyle12">
    <w:name w:val="Font Style12"/>
    <w:uiPriority w:val="99"/>
    <w:rsid w:val="00E6550F"/>
    <w:rPr>
      <w:rFonts w:ascii="Arial" w:hAnsi="Arial" w:cs="Arial"/>
      <w:sz w:val="20"/>
      <w:szCs w:val="20"/>
    </w:rPr>
  </w:style>
  <w:style w:type="character" w:customStyle="1" w:styleId="FontStyle11">
    <w:name w:val="Font Style11"/>
    <w:uiPriority w:val="99"/>
    <w:rsid w:val="00E6550F"/>
    <w:rPr>
      <w:rFonts w:ascii="Arial" w:hAnsi="Arial" w:cs="Arial"/>
      <w:b/>
      <w:bCs/>
      <w:spacing w:val="-10"/>
      <w:sz w:val="20"/>
      <w:szCs w:val="20"/>
    </w:rPr>
  </w:style>
  <w:style w:type="paragraph" w:styleId="afb">
    <w:name w:val="Normal (Web)"/>
    <w:basedOn w:val="a"/>
    <w:rsid w:val="00E6550F"/>
    <w:pPr>
      <w:widowControl/>
      <w:suppressAutoHyphens w:val="0"/>
      <w:spacing w:before="100" w:beforeAutospacing="1" w:after="100" w:afterAutospacing="1"/>
    </w:pPr>
    <w:rPr>
      <w:rFonts w:ascii="Times New Roman" w:eastAsia="Times New Roman" w:hAnsi="Times New Roman" w:cs="Times New Roman"/>
      <w:kern w:val="0"/>
      <w:lang w:eastAsia="ru-RU" w:bidi="ar-SA"/>
    </w:rPr>
  </w:style>
  <w:style w:type="paragraph" w:customStyle="1" w:styleId="311">
    <w:name w:val="Основной текст с отступом 31"/>
    <w:basedOn w:val="a"/>
    <w:rsid w:val="00E6550F"/>
    <w:pPr>
      <w:widowControl/>
      <w:shd w:val="clear" w:color="auto" w:fill="FFFFFF"/>
      <w:suppressAutoHyphens w:val="0"/>
      <w:ind w:left="1080" w:firstLine="426"/>
      <w:jc w:val="center"/>
    </w:pPr>
    <w:rPr>
      <w:rFonts w:ascii="Arial" w:eastAsia="Times New Roman" w:hAnsi="Arial" w:cs="Arial"/>
      <w:b/>
      <w:bCs/>
      <w:kern w:val="0"/>
      <w:sz w:val="32"/>
      <w:lang w:eastAsia="ar-SA" w:bidi="ar-SA"/>
    </w:rPr>
  </w:style>
  <w:style w:type="paragraph" w:customStyle="1" w:styleId="210">
    <w:name w:val="Основной текст с отступом 21"/>
    <w:basedOn w:val="a"/>
    <w:rsid w:val="00E6550F"/>
    <w:pPr>
      <w:widowControl/>
      <w:shd w:val="clear" w:color="auto" w:fill="FFFFFF"/>
      <w:suppressAutoHyphens w:val="0"/>
      <w:ind w:left="1080" w:firstLine="426"/>
    </w:pPr>
    <w:rPr>
      <w:rFonts w:ascii="Arial" w:eastAsia="Times New Roman" w:hAnsi="Arial" w:cs="Arial"/>
      <w:kern w:val="0"/>
      <w:lang w:eastAsia="ar-SA" w:bidi="ar-SA"/>
    </w:rPr>
  </w:style>
  <w:style w:type="character" w:styleId="afc">
    <w:name w:val="Strong"/>
    <w:qFormat/>
    <w:rsid w:val="00E6550F"/>
    <w:rPr>
      <w:b/>
      <w:bCs/>
    </w:rPr>
  </w:style>
  <w:style w:type="paragraph" w:styleId="afd">
    <w:name w:val="Title"/>
    <w:basedOn w:val="a"/>
    <w:link w:val="afe"/>
    <w:qFormat/>
    <w:rsid w:val="00E6550F"/>
    <w:pPr>
      <w:widowControl/>
      <w:suppressAutoHyphens w:val="0"/>
      <w:jc w:val="center"/>
    </w:pPr>
    <w:rPr>
      <w:rFonts w:ascii="Times New Roman" w:eastAsia="Times New Roman" w:hAnsi="Times New Roman" w:cs="Times New Roman"/>
      <w:b/>
      <w:bCs/>
      <w:kern w:val="0"/>
      <w:lang w:eastAsia="ru-RU" w:bidi="ar-SA"/>
    </w:rPr>
  </w:style>
  <w:style w:type="character" w:customStyle="1" w:styleId="afe">
    <w:name w:val="Название Знак"/>
    <w:link w:val="afd"/>
    <w:rsid w:val="00E6550F"/>
    <w:rPr>
      <w:b/>
      <w:bCs/>
      <w:sz w:val="24"/>
      <w:szCs w:val="24"/>
    </w:rPr>
  </w:style>
  <w:style w:type="character" w:styleId="aff">
    <w:name w:val="page number"/>
    <w:basedOn w:val="a1"/>
    <w:rsid w:val="00E6550F"/>
  </w:style>
  <w:style w:type="paragraph" w:styleId="27">
    <w:name w:val="Body Text 2"/>
    <w:basedOn w:val="a"/>
    <w:link w:val="28"/>
    <w:rsid w:val="00E6550F"/>
    <w:pPr>
      <w:widowControl/>
      <w:suppressAutoHyphens w:val="0"/>
      <w:spacing w:after="120" w:line="480" w:lineRule="auto"/>
    </w:pPr>
    <w:rPr>
      <w:rFonts w:ascii="Calibri" w:eastAsia="Calibri" w:hAnsi="Calibri" w:cs="Times New Roman"/>
      <w:kern w:val="0"/>
      <w:sz w:val="22"/>
      <w:szCs w:val="22"/>
      <w:lang w:eastAsia="en-US" w:bidi="ar-SA"/>
    </w:rPr>
  </w:style>
  <w:style w:type="character" w:customStyle="1" w:styleId="28">
    <w:name w:val="Основной текст 2 Знак"/>
    <w:link w:val="27"/>
    <w:rsid w:val="00E6550F"/>
    <w:rPr>
      <w:rFonts w:ascii="Calibri" w:eastAsia="Calibri" w:hAnsi="Calibri"/>
      <w:sz w:val="22"/>
      <w:szCs w:val="22"/>
      <w:lang w:eastAsia="en-US"/>
    </w:rPr>
  </w:style>
  <w:style w:type="character" w:customStyle="1" w:styleId="aff0">
    <w:name w:val="Текст сноски Знак"/>
    <w:link w:val="aff1"/>
    <w:rsid w:val="00E6550F"/>
    <w:rPr>
      <w:rFonts w:ascii="Calibri" w:eastAsia="Calibri" w:hAnsi="Calibri"/>
      <w:lang w:eastAsia="en-US"/>
    </w:rPr>
  </w:style>
  <w:style w:type="paragraph" w:styleId="aff1">
    <w:name w:val="footnote text"/>
    <w:basedOn w:val="a"/>
    <w:link w:val="aff0"/>
    <w:rsid w:val="00E6550F"/>
    <w:pPr>
      <w:widowControl/>
      <w:suppressAutoHyphens w:val="0"/>
      <w:spacing w:after="200" w:line="276" w:lineRule="auto"/>
    </w:pPr>
    <w:rPr>
      <w:rFonts w:ascii="Calibri" w:eastAsia="Calibri" w:hAnsi="Calibri" w:cs="Times New Roman"/>
      <w:kern w:val="0"/>
      <w:sz w:val="20"/>
      <w:szCs w:val="20"/>
      <w:lang w:eastAsia="en-US" w:bidi="ar-SA"/>
    </w:rPr>
  </w:style>
  <w:style w:type="paragraph" w:customStyle="1" w:styleId="19">
    <w:name w:val="Знак1"/>
    <w:basedOn w:val="a"/>
    <w:rsid w:val="00E6550F"/>
    <w:pPr>
      <w:widowControl/>
      <w:suppressAutoHyphens w:val="0"/>
      <w:spacing w:after="160" w:line="240" w:lineRule="exact"/>
    </w:pPr>
    <w:rPr>
      <w:rFonts w:ascii="Verdana" w:eastAsia="Times New Roman" w:hAnsi="Verdana" w:cs="Times New Roman"/>
      <w:kern w:val="0"/>
      <w:sz w:val="20"/>
      <w:szCs w:val="20"/>
      <w:lang w:val="en-US" w:eastAsia="en-US" w:bidi="ar-SA"/>
    </w:rPr>
  </w:style>
  <w:style w:type="character" w:customStyle="1" w:styleId="aff2">
    <w:name w:val="Текст концевой сноски Знак"/>
    <w:link w:val="aff3"/>
    <w:uiPriority w:val="99"/>
    <w:semiHidden/>
    <w:rsid w:val="00E6550F"/>
    <w:rPr>
      <w:rFonts w:ascii="Calibri" w:eastAsia="Calibri" w:hAnsi="Calibri"/>
      <w:lang w:eastAsia="en-US"/>
    </w:rPr>
  </w:style>
  <w:style w:type="paragraph" w:styleId="aff3">
    <w:name w:val="endnote text"/>
    <w:basedOn w:val="a"/>
    <w:link w:val="aff2"/>
    <w:uiPriority w:val="99"/>
    <w:semiHidden/>
    <w:unhideWhenUsed/>
    <w:rsid w:val="00E6550F"/>
    <w:pPr>
      <w:widowControl/>
      <w:suppressAutoHyphens w:val="0"/>
      <w:spacing w:after="200" w:line="276" w:lineRule="auto"/>
    </w:pPr>
    <w:rPr>
      <w:rFonts w:ascii="Calibri" w:eastAsia="Calibri" w:hAnsi="Calibri" w:cs="Times New Roman"/>
      <w:kern w:val="0"/>
      <w:sz w:val="20"/>
      <w:szCs w:val="20"/>
      <w:lang w:eastAsia="en-US" w:bidi="ar-SA"/>
    </w:rPr>
  </w:style>
  <w:style w:type="paragraph" w:customStyle="1" w:styleId="c2">
    <w:name w:val="c2"/>
    <w:basedOn w:val="a"/>
    <w:rsid w:val="00E6550F"/>
    <w:pPr>
      <w:widowControl/>
      <w:suppressAutoHyphens w:val="0"/>
      <w:spacing w:before="100" w:beforeAutospacing="1" w:after="100" w:afterAutospacing="1"/>
    </w:pPr>
    <w:rPr>
      <w:rFonts w:ascii="Times New Roman" w:eastAsia="Times New Roman" w:hAnsi="Times New Roman" w:cs="Times New Roman"/>
      <w:kern w:val="0"/>
      <w:lang w:eastAsia="ru-RU" w:bidi="ar-SA"/>
    </w:rPr>
  </w:style>
  <w:style w:type="character" w:customStyle="1" w:styleId="c3">
    <w:name w:val="c3"/>
    <w:basedOn w:val="a1"/>
    <w:rsid w:val="00E6550F"/>
  </w:style>
  <w:style w:type="character" w:customStyle="1" w:styleId="em1">
    <w:name w:val="em1"/>
    <w:rsid w:val="00E305F7"/>
    <w:rPr>
      <w:b/>
      <w:bCs/>
    </w:rPr>
  </w:style>
  <w:style w:type="character" w:customStyle="1" w:styleId="60">
    <w:name w:val="Заголовок 6 Знак"/>
    <w:basedOn w:val="a1"/>
    <w:link w:val="6"/>
    <w:rsid w:val="0093702C"/>
    <w:rPr>
      <w:b/>
      <w:bCs/>
      <w:szCs w:val="24"/>
    </w:rPr>
  </w:style>
  <w:style w:type="character" w:customStyle="1" w:styleId="70">
    <w:name w:val="Заголовок 7 Знак"/>
    <w:basedOn w:val="a1"/>
    <w:link w:val="7"/>
    <w:rsid w:val="0093702C"/>
    <w:rPr>
      <w:b/>
      <w:bCs/>
      <w:color w:val="000000"/>
    </w:rPr>
  </w:style>
  <w:style w:type="character" w:customStyle="1" w:styleId="80">
    <w:name w:val="Заголовок 8 Знак"/>
    <w:basedOn w:val="a1"/>
    <w:link w:val="8"/>
    <w:rsid w:val="0093702C"/>
    <w:rPr>
      <w:b/>
      <w:bCs/>
      <w:color w:val="000000"/>
      <w:sz w:val="21"/>
      <w:szCs w:val="21"/>
      <w:shd w:val="clear" w:color="auto" w:fill="FFFFFF"/>
    </w:rPr>
  </w:style>
  <w:style w:type="paragraph" w:styleId="29">
    <w:name w:val="Body Text Indent 2"/>
    <w:basedOn w:val="a"/>
    <w:link w:val="2a"/>
    <w:rsid w:val="0093702C"/>
    <w:pPr>
      <w:widowControl/>
      <w:suppressAutoHyphens w:val="0"/>
      <w:ind w:firstLine="360"/>
    </w:pPr>
    <w:rPr>
      <w:rFonts w:ascii="Times New Roman" w:eastAsia="Times New Roman" w:hAnsi="Times New Roman" w:cs="Times New Roman"/>
      <w:kern w:val="0"/>
      <w:sz w:val="28"/>
      <w:szCs w:val="20"/>
      <w:lang w:eastAsia="ru-RU" w:bidi="ar-SA"/>
    </w:rPr>
  </w:style>
  <w:style w:type="character" w:customStyle="1" w:styleId="2a">
    <w:name w:val="Основной текст с отступом 2 Знак"/>
    <w:basedOn w:val="a1"/>
    <w:link w:val="29"/>
    <w:rsid w:val="0093702C"/>
    <w:rPr>
      <w:sz w:val="28"/>
    </w:rPr>
  </w:style>
  <w:style w:type="paragraph" w:styleId="aff4">
    <w:name w:val="Document Map"/>
    <w:basedOn w:val="a"/>
    <w:link w:val="aff5"/>
    <w:semiHidden/>
    <w:rsid w:val="0093702C"/>
    <w:pPr>
      <w:widowControl/>
      <w:shd w:val="clear" w:color="auto" w:fill="000080"/>
      <w:suppressAutoHyphens w:val="0"/>
    </w:pPr>
    <w:rPr>
      <w:rFonts w:ascii="Tahoma" w:eastAsia="Times New Roman" w:hAnsi="Tahoma" w:cs="Tahoma"/>
      <w:kern w:val="0"/>
      <w:sz w:val="20"/>
      <w:szCs w:val="20"/>
      <w:lang w:eastAsia="ru-RU" w:bidi="ar-SA"/>
    </w:rPr>
  </w:style>
  <w:style w:type="character" w:customStyle="1" w:styleId="aff5">
    <w:name w:val="Схема документа Знак"/>
    <w:basedOn w:val="a1"/>
    <w:link w:val="aff4"/>
    <w:semiHidden/>
    <w:rsid w:val="0093702C"/>
    <w:rPr>
      <w:rFonts w:ascii="Tahoma" w:hAnsi="Tahoma" w:cs="Tahoma"/>
      <w:shd w:val="clear" w:color="auto" w:fill="000080"/>
    </w:rPr>
  </w:style>
  <w:style w:type="paragraph" w:customStyle="1" w:styleId="FR2">
    <w:name w:val="FR2"/>
    <w:rsid w:val="0093702C"/>
    <w:pPr>
      <w:widowControl w:val="0"/>
      <w:autoSpaceDE w:val="0"/>
      <w:autoSpaceDN w:val="0"/>
      <w:adjustRightInd w:val="0"/>
      <w:spacing w:before="200"/>
      <w:jc w:val="both"/>
    </w:pPr>
    <w:rPr>
      <w:sz w:val="28"/>
      <w:szCs w:val="28"/>
    </w:rPr>
  </w:style>
  <w:style w:type="character" w:styleId="aff6">
    <w:name w:val="footnote reference"/>
    <w:rsid w:val="0093702C"/>
    <w:rPr>
      <w:vertAlign w:val="superscript"/>
    </w:rPr>
  </w:style>
  <w:style w:type="character" w:customStyle="1" w:styleId="FontStyle13">
    <w:name w:val="Font Style13"/>
    <w:rsid w:val="0093702C"/>
    <w:rPr>
      <w:rFonts w:ascii="Century Schoolbook" w:hAnsi="Century Schoolbook" w:cs="Century Schoolbook"/>
      <w:i/>
      <w:iCs/>
      <w:sz w:val="18"/>
      <w:szCs w:val="18"/>
    </w:rPr>
  </w:style>
  <w:style w:type="paragraph" w:customStyle="1" w:styleId="western">
    <w:name w:val="western"/>
    <w:basedOn w:val="a"/>
    <w:rsid w:val="0093702C"/>
    <w:pPr>
      <w:widowControl/>
      <w:suppressAutoHyphens w:val="0"/>
      <w:spacing w:before="100" w:beforeAutospacing="1" w:after="100" w:afterAutospacing="1"/>
      <w:jc w:val="both"/>
    </w:pPr>
    <w:rPr>
      <w:rFonts w:ascii="Times New Roman" w:eastAsia="Times New Roman" w:hAnsi="Times New Roman" w:cs="Times New Roman"/>
      <w:color w:val="000000"/>
      <w:kern w:val="0"/>
      <w:sz w:val="28"/>
      <w:szCs w:val="28"/>
      <w:lang w:eastAsia="ru-RU" w:bidi="ar-SA"/>
    </w:rPr>
  </w:style>
  <w:style w:type="table" w:customStyle="1" w:styleId="-111">
    <w:name w:val="Таблица-сетка 1 светлая — акцент 11"/>
    <w:basedOn w:val="a2"/>
    <w:uiPriority w:val="46"/>
    <w:rsid w:val="0093702C"/>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paragraph" w:customStyle="1" w:styleId="c6">
    <w:name w:val="c6"/>
    <w:basedOn w:val="a"/>
    <w:rsid w:val="00FB27E8"/>
    <w:pPr>
      <w:widowControl/>
      <w:suppressAutoHyphens w:val="0"/>
      <w:spacing w:beforeAutospacing="1" w:afterAutospacing="1"/>
    </w:pPr>
    <w:rPr>
      <w:rFonts w:ascii="Times New Roman" w:eastAsia="Times New Roman" w:hAnsi="Times New Roman" w:cs="Times New Roman"/>
      <w:color w:val="000000"/>
      <w:kern w:val="0"/>
      <w:szCs w:val="20"/>
      <w:lang w:eastAsia="ru-RU"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168920">
      <w:bodyDiv w:val="1"/>
      <w:marLeft w:val="0"/>
      <w:marRight w:val="0"/>
      <w:marTop w:val="0"/>
      <w:marBottom w:val="0"/>
      <w:divBdr>
        <w:top w:val="none" w:sz="0" w:space="0" w:color="auto"/>
        <w:left w:val="none" w:sz="0" w:space="0" w:color="auto"/>
        <w:bottom w:val="none" w:sz="0" w:space="0" w:color="auto"/>
        <w:right w:val="none" w:sz="0" w:space="0" w:color="auto"/>
      </w:divBdr>
    </w:div>
    <w:div w:id="105270288">
      <w:bodyDiv w:val="1"/>
      <w:marLeft w:val="0"/>
      <w:marRight w:val="0"/>
      <w:marTop w:val="0"/>
      <w:marBottom w:val="0"/>
      <w:divBdr>
        <w:top w:val="none" w:sz="0" w:space="0" w:color="auto"/>
        <w:left w:val="none" w:sz="0" w:space="0" w:color="auto"/>
        <w:bottom w:val="none" w:sz="0" w:space="0" w:color="auto"/>
        <w:right w:val="none" w:sz="0" w:space="0" w:color="auto"/>
      </w:divBdr>
    </w:div>
    <w:div w:id="152646743">
      <w:bodyDiv w:val="1"/>
      <w:marLeft w:val="0"/>
      <w:marRight w:val="0"/>
      <w:marTop w:val="0"/>
      <w:marBottom w:val="0"/>
      <w:divBdr>
        <w:top w:val="none" w:sz="0" w:space="0" w:color="auto"/>
        <w:left w:val="none" w:sz="0" w:space="0" w:color="auto"/>
        <w:bottom w:val="none" w:sz="0" w:space="0" w:color="auto"/>
        <w:right w:val="none" w:sz="0" w:space="0" w:color="auto"/>
      </w:divBdr>
    </w:div>
    <w:div w:id="217016144">
      <w:bodyDiv w:val="1"/>
      <w:marLeft w:val="0"/>
      <w:marRight w:val="0"/>
      <w:marTop w:val="0"/>
      <w:marBottom w:val="0"/>
      <w:divBdr>
        <w:top w:val="none" w:sz="0" w:space="0" w:color="auto"/>
        <w:left w:val="none" w:sz="0" w:space="0" w:color="auto"/>
        <w:bottom w:val="none" w:sz="0" w:space="0" w:color="auto"/>
        <w:right w:val="none" w:sz="0" w:space="0" w:color="auto"/>
      </w:divBdr>
    </w:div>
    <w:div w:id="227615051">
      <w:bodyDiv w:val="1"/>
      <w:marLeft w:val="0"/>
      <w:marRight w:val="0"/>
      <w:marTop w:val="0"/>
      <w:marBottom w:val="0"/>
      <w:divBdr>
        <w:top w:val="none" w:sz="0" w:space="0" w:color="auto"/>
        <w:left w:val="none" w:sz="0" w:space="0" w:color="auto"/>
        <w:bottom w:val="none" w:sz="0" w:space="0" w:color="auto"/>
        <w:right w:val="none" w:sz="0" w:space="0" w:color="auto"/>
      </w:divBdr>
    </w:div>
    <w:div w:id="243220711">
      <w:bodyDiv w:val="1"/>
      <w:marLeft w:val="0"/>
      <w:marRight w:val="0"/>
      <w:marTop w:val="0"/>
      <w:marBottom w:val="0"/>
      <w:divBdr>
        <w:top w:val="none" w:sz="0" w:space="0" w:color="auto"/>
        <w:left w:val="none" w:sz="0" w:space="0" w:color="auto"/>
        <w:bottom w:val="none" w:sz="0" w:space="0" w:color="auto"/>
        <w:right w:val="none" w:sz="0" w:space="0" w:color="auto"/>
      </w:divBdr>
    </w:div>
    <w:div w:id="302196595">
      <w:bodyDiv w:val="1"/>
      <w:marLeft w:val="0"/>
      <w:marRight w:val="0"/>
      <w:marTop w:val="0"/>
      <w:marBottom w:val="0"/>
      <w:divBdr>
        <w:top w:val="none" w:sz="0" w:space="0" w:color="auto"/>
        <w:left w:val="none" w:sz="0" w:space="0" w:color="auto"/>
        <w:bottom w:val="none" w:sz="0" w:space="0" w:color="auto"/>
        <w:right w:val="none" w:sz="0" w:space="0" w:color="auto"/>
      </w:divBdr>
    </w:div>
    <w:div w:id="331031258">
      <w:bodyDiv w:val="1"/>
      <w:marLeft w:val="0"/>
      <w:marRight w:val="0"/>
      <w:marTop w:val="0"/>
      <w:marBottom w:val="0"/>
      <w:divBdr>
        <w:top w:val="none" w:sz="0" w:space="0" w:color="auto"/>
        <w:left w:val="none" w:sz="0" w:space="0" w:color="auto"/>
        <w:bottom w:val="none" w:sz="0" w:space="0" w:color="auto"/>
        <w:right w:val="none" w:sz="0" w:space="0" w:color="auto"/>
      </w:divBdr>
    </w:div>
    <w:div w:id="341593602">
      <w:bodyDiv w:val="1"/>
      <w:marLeft w:val="0"/>
      <w:marRight w:val="0"/>
      <w:marTop w:val="0"/>
      <w:marBottom w:val="0"/>
      <w:divBdr>
        <w:top w:val="none" w:sz="0" w:space="0" w:color="auto"/>
        <w:left w:val="none" w:sz="0" w:space="0" w:color="auto"/>
        <w:bottom w:val="none" w:sz="0" w:space="0" w:color="auto"/>
        <w:right w:val="none" w:sz="0" w:space="0" w:color="auto"/>
      </w:divBdr>
    </w:div>
    <w:div w:id="367804501">
      <w:bodyDiv w:val="1"/>
      <w:marLeft w:val="0"/>
      <w:marRight w:val="0"/>
      <w:marTop w:val="0"/>
      <w:marBottom w:val="0"/>
      <w:divBdr>
        <w:top w:val="none" w:sz="0" w:space="0" w:color="auto"/>
        <w:left w:val="none" w:sz="0" w:space="0" w:color="auto"/>
        <w:bottom w:val="none" w:sz="0" w:space="0" w:color="auto"/>
        <w:right w:val="none" w:sz="0" w:space="0" w:color="auto"/>
      </w:divBdr>
    </w:div>
    <w:div w:id="495877969">
      <w:bodyDiv w:val="1"/>
      <w:marLeft w:val="0"/>
      <w:marRight w:val="0"/>
      <w:marTop w:val="0"/>
      <w:marBottom w:val="0"/>
      <w:divBdr>
        <w:top w:val="none" w:sz="0" w:space="0" w:color="auto"/>
        <w:left w:val="none" w:sz="0" w:space="0" w:color="auto"/>
        <w:bottom w:val="none" w:sz="0" w:space="0" w:color="auto"/>
        <w:right w:val="none" w:sz="0" w:space="0" w:color="auto"/>
      </w:divBdr>
    </w:div>
    <w:div w:id="542596193">
      <w:bodyDiv w:val="1"/>
      <w:marLeft w:val="0"/>
      <w:marRight w:val="0"/>
      <w:marTop w:val="0"/>
      <w:marBottom w:val="0"/>
      <w:divBdr>
        <w:top w:val="none" w:sz="0" w:space="0" w:color="auto"/>
        <w:left w:val="none" w:sz="0" w:space="0" w:color="auto"/>
        <w:bottom w:val="none" w:sz="0" w:space="0" w:color="auto"/>
        <w:right w:val="none" w:sz="0" w:space="0" w:color="auto"/>
      </w:divBdr>
    </w:div>
    <w:div w:id="544946140">
      <w:bodyDiv w:val="1"/>
      <w:marLeft w:val="0"/>
      <w:marRight w:val="0"/>
      <w:marTop w:val="0"/>
      <w:marBottom w:val="0"/>
      <w:divBdr>
        <w:top w:val="none" w:sz="0" w:space="0" w:color="auto"/>
        <w:left w:val="none" w:sz="0" w:space="0" w:color="auto"/>
        <w:bottom w:val="none" w:sz="0" w:space="0" w:color="auto"/>
        <w:right w:val="none" w:sz="0" w:space="0" w:color="auto"/>
      </w:divBdr>
    </w:div>
    <w:div w:id="546339199">
      <w:bodyDiv w:val="1"/>
      <w:marLeft w:val="0"/>
      <w:marRight w:val="0"/>
      <w:marTop w:val="0"/>
      <w:marBottom w:val="0"/>
      <w:divBdr>
        <w:top w:val="none" w:sz="0" w:space="0" w:color="auto"/>
        <w:left w:val="none" w:sz="0" w:space="0" w:color="auto"/>
        <w:bottom w:val="none" w:sz="0" w:space="0" w:color="auto"/>
        <w:right w:val="none" w:sz="0" w:space="0" w:color="auto"/>
      </w:divBdr>
    </w:div>
    <w:div w:id="570847957">
      <w:bodyDiv w:val="1"/>
      <w:marLeft w:val="0"/>
      <w:marRight w:val="0"/>
      <w:marTop w:val="0"/>
      <w:marBottom w:val="0"/>
      <w:divBdr>
        <w:top w:val="none" w:sz="0" w:space="0" w:color="auto"/>
        <w:left w:val="none" w:sz="0" w:space="0" w:color="auto"/>
        <w:bottom w:val="none" w:sz="0" w:space="0" w:color="auto"/>
        <w:right w:val="none" w:sz="0" w:space="0" w:color="auto"/>
      </w:divBdr>
    </w:div>
    <w:div w:id="585192676">
      <w:bodyDiv w:val="1"/>
      <w:marLeft w:val="0"/>
      <w:marRight w:val="0"/>
      <w:marTop w:val="0"/>
      <w:marBottom w:val="0"/>
      <w:divBdr>
        <w:top w:val="none" w:sz="0" w:space="0" w:color="auto"/>
        <w:left w:val="none" w:sz="0" w:space="0" w:color="auto"/>
        <w:bottom w:val="none" w:sz="0" w:space="0" w:color="auto"/>
        <w:right w:val="none" w:sz="0" w:space="0" w:color="auto"/>
      </w:divBdr>
    </w:div>
    <w:div w:id="596064991">
      <w:bodyDiv w:val="1"/>
      <w:marLeft w:val="0"/>
      <w:marRight w:val="0"/>
      <w:marTop w:val="0"/>
      <w:marBottom w:val="0"/>
      <w:divBdr>
        <w:top w:val="none" w:sz="0" w:space="0" w:color="auto"/>
        <w:left w:val="none" w:sz="0" w:space="0" w:color="auto"/>
        <w:bottom w:val="none" w:sz="0" w:space="0" w:color="auto"/>
        <w:right w:val="none" w:sz="0" w:space="0" w:color="auto"/>
      </w:divBdr>
    </w:div>
    <w:div w:id="604508560">
      <w:bodyDiv w:val="1"/>
      <w:marLeft w:val="0"/>
      <w:marRight w:val="0"/>
      <w:marTop w:val="0"/>
      <w:marBottom w:val="0"/>
      <w:divBdr>
        <w:top w:val="none" w:sz="0" w:space="0" w:color="auto"/>
        <w:left w:val="none" w:sz="0" w:space="0" w:color="auto"/>
        <w:bottom w:val="none" w:sz="0" w:space="0" w:color="auto"/>
        <w:right w:val="none" w:sz="0" w:space="0" w:color="auto"/>
      </w:divBdr>
    </w:div>
    <w:div w:id="609630322">
      <w:bodyDiv w:val="1"/>
      <w:marLeft w:val="0"/>
      <w:marRight w:val="0"/>
      <w:marTop w:val="0"/>
      <w:marBottom w:val="0"/>
      <w:divBdr>
        <w:top w:val="none" w:sz="0" w:space="0" w:color="auto"/>
        <w:left w:val="none" w:sz="0" w:space="0" w:color="auto"/>
        <w:bottom w:val="none" w:sz="0" w:space="0" w:color="auto"/>
        <w:right w:val="none" w:sz="0" w:space="0" w:color="auto"/>
      </w:divBdr>
    </w:div>
    <w:div w:id="629365036">
      <w:bodyDiv w:val="1"/>
      <w:marLeft w:val="0"/>
      <w:marRight w:val="0"/>
      <w:marTop w:val="0"/>
      <w:marBottom w:val="0"/>
      <w:divBdr>
        <w:top w:val="none" w:sz="0" w:space="0" w:color="auto"/>
        <w:left w:val="none" w:sz="0" w:space="0" w:color="auto"/>
        <w:bottom w:val="none" w:sz="0" w:space="0" w:color="auto"/>
        <w:right w:val="none" w:sz="0" w:space="0" w:color="auto"/>
      </w:divBdr>
    </w:div>
    <w:div w:id="630398914">
      <w:bodyDiv w:val="1"/>
      <w:marLeft w:val="0"/>
      <w:marRight w:val="0"/>
      <w:marTop w:val="0"/>
      <w:marBottom w:val="0"/>
      <w:divBdr>
        <w:top w:val="none" w:sz="0" w:space="0" w:color="auto"/>
        <w:left w:val="none" w:sz="0" w:space="0" w:color="auto"/>
        <w:bottom w:val="none" w:sz="0" w:space="0" w:color="auto"/>
        <w:right w:val="none" w:sz="0" w:space="0" w:color="auto"/>
      </w:divBdr>
    </w:div>
    <w:div w:id="700787594">
      <w:bodyDiv w:val="1"/>
      <w:marLeft w:val="0"/>
      <w:marRight w:val="0"/>
      <w:marTop w:val="0"/>
      <w:marBottom w:val="0"/>
      <w:divBdr>
        <w:top w:val="none" w:sz="0" w:space="0" w:color="auto"/>
        <w:left w:val="none" w:sz="0" w:space="0" w:color="auto"/>
        <w:bottom w:val="none" w:sz="0" w:space="0" w:color="auto"/>
        <w:right w:val="none" w:sz="0" w:space="0" w:color="auto"/>
      </w:divBdr>
    </w:div>
    <w:div w:id="701830708">
      <w:bodyDiv w:val="1"/>
      <w:marLeft w:val="0"/>
      <w:marRight w:val="0"/>
      <w:marTop w:val="0"/>
      <w:marBottom w:val="0"/>
      <w:divBdr>
        <w:top w:val="none" w:sz="0" w:space="0" w:color="auto"/>
        <w:left w:val="none" w:sz="0" w:space="0" w:color="auto"/>
        <w:bottom w:val="none" w:sz="0" w:space="0" w:color="auto"/>
        <w:right w:val="none" w:sz="0" w:space="0" w:color="auto"/>
      </w:divBdr>
    </w:div>
    <w:div w:id="747772196">
      <w:bodyDiv w:val="1"/>
      <w:marLeft w:val="0"/>
      <w:marRight w:val="0"/>
      <w:marTop w:val="0"/>
      <w:marBottom w:val="0"/>
      <w:divBdr>
        <w:top w:val="none" w:sz="0" w:space="0" w:color="auto"/>
        <w:left w:val="none" w:sz="0" w:space="0" w:color="auto"/>
        <w:bottom w:val="none" w:sz="0" w:space="0" w:color="auto"/>
        <w:right w:val="none" w:sz="0" w:space="0" w:color="auto"/>
      </w:divBdr>
    </w:div>
    <w:div w:id="774207559">
      <w:bodyDiv w:val="1"/>
      <w:marLeft w:val="0"/>
      <w:marRight w:val="0"/>
      <w:marTop w:val="0"/>
      <w:marBottom w:val="0"/>
      <w:divBdr>
        <w:top w:val="none" w:sz="0" w:space="0" w:color="auto"/>
        <w:left w:val="none" w:sz="0" w:space="0" w:color="auto"/>
        <w:bottom w:val="none" w:sz="0" w:space="0" w:color="auto"/>
        <w:right w:val="none" w:sz="0" w:space="0" w:color="auto"/>
      </w:divBdr>
    </w:div>
    <w:div w:id="779228129">
      <w:bodyDiv w:val="1"/>
      <w:marLeft w:val="0"/>
      <w:marRight w:val="0"/>
      <w:marTop w:val="0"/>
      <w:marBottom w:val="0"/>
      <w:divBdr>
        <w:top w:val="none" w:sz="0" w:space="0" w:color="auto"/>
        <w:left w:val="none" w:sz="0" w:space="0" w:color="auto"/>
        <w:bottom w:val="none" w:sz="0" w:space="0" w:color="auto"/>
        <w:right w:val="none" w:sz="0" w:space="0" w:color="auto"/>
      </w:divBdr>
    </w:div>
    <w:div w:id="808283303">
      <w:bodyDiv w:val="1"/>
      <w:marLeft w:val="0"/>
      <w:marRight w:val="0"/>
      <w:marTop w:val="0"/>
      <w:marBottom w:val="0"/>
      <w:divBdr>
        <w:top w:val="none" w:sz="0" w:space="0" w:color="auto"/>
        <w:left w:val="none" w:sz="0" w:space="0" w:color="auto"/>
        <w:bottom w:val="none" w:sz="0" w:space="0" w:color="auto"/>
        <w:right w:val="none" w:sz="0" w:space="0" w:color="auto"/>
      </w:divBdr>
    </w:div>
    <w:div w:id="830683853">
      <w:bodyDiv w:val="1"/>
      <w:marLeft w:val="0"/>
      <w:marRight w:val="0"/>
      <w:marTop w:val="0"/>
      <w:marBottom w:val="0"/>
      <w:divBdr>
        <w:top w:val="none" w:sz="0" w:space="0" w:color="auto"/>
        <w:left w:val="none" w:sz="0" w:space="0" w:color="auto"/>
        <w:bottom w:val="none" w:sz="0" w:space="0" w:color="auto"/>
        <w:right w:val="none" w:sz="0" w:space="0" w:color="auto"/>
      </w:divBdr>
    </w:div>
    <w:div w:id="858081572">
      <w:bodyDiv w:val="1"/>
      <w:marLeft w:val="0"/>
      <w:marRight w:val="0"/>
      <w:marTop w:val="0"/>
      <w:marBottom w:val="0"/>
      <w:divBdr>
        <w:top w:val="none" w:sz="0" w:space="0" w:color="auto"/>
        <w:left w:val="none" w:sz="0" w:space="0" w:color="auto"/>
        <w:bottom w:val="none" w:sz="0" w:space="0" w:color="auto"/>
        <w:right w:val="none" w:sz="0" w:space="0" w:color="auto"/>
      </w:divBdr>
    </w:div>
    <w:div w:id="903373759">
      <w:bodyDiv w:val="1"/>
      <w:marLeft w:val="0"/>
      <w:marRight w:val="0"/>
      <w:marTop w:val="0"/>
      <w:marBottom w:val="0"/>
      <w:divBdr>
        <w:top w:val="none" w:sz="0" w:space="0" w:color="auto"/>
        <w:left w:val="none" w:sz="0" w:space="0" w:color="auto"/>
        <w:bottom w:val="none" w:sz="0" w:space="0" w:color="auto"/>
        <w:right w:val="none" w:sz="0" w:space="0" w:color="auto"/>
      </w:divBdr>
    </w:div>
    <w:div w:id="919339186">
      <w:bodyDiv w:val="1"/>
      <w:marLeft w:val="0"/>
      <w:marRight w:val="0"/>
      <w:marTop w:val="0"/>
      <w:marBottom w:val="0"/>
      <w:divBdr>
        <w:top w:val="none" w:sz="0" w:space="0" w:color="auto"/>
        <w:left w:val="none" w:sz="0" w:space="0" w:color="auto"/>
        <w:bottom w:val="none" w:sz="0" w:space="0" w:color="auto"/>
        <w:right w:val="none" w:sz="0" w:space="0" w:color="auto"/>
      </w:divBdr>
    </w:div>
    <w:div w:id="941456841">
      <w:bodyDiv w:val="1"/>
      <w:marLeft w:val="0"/>
      <w:marRight w:val="0"/>
      <w:marTop w:val="0"/>
      <w:marBottom w:val="0"/>
      <w:divBdr>
        <w:top w:val="none" w:sz="0" w:space="0" w:color="auto"/>
        <w:left w:val="none" w:sz="0" w:space="0" w:color="auto"/>
        <w:bottom w:val="none" w:sz="0" w:space="0" w:color="auto"/>
        <w:right w:val="none" w:sz="0" w:space="0" w:color="auto"/>
      </w:divBdr>
    </w:div>
    <w:div w:id="954599748">
      <w:bodyDiv w:val="1"/>
      <w:marLeft w:val="0"/>
      <w:marRight w:val="0"/>
      <w:marTop w:val="0"/>
      <w:marBottom w:val="0"/>
      <w:divBdr>
        <w:top w:val="none" w:sz="0" w:space="0" w:color="auto"/>
        <w:left w:val="none" w:sz="0" w:space="0" w:color="auto"/>
        <w:bottom w:val="none" w:sz="0" w:space="0" w:color="auto"/>
        <w:right w:val="none" w:sz="0" w:space="0" w:color="auto"/>
      </w:divBdr>
    </w:div>
    <w:div w:id="999818675">
      <w:bodyDiv w:val="1"/>
      <w:marLeft w:val="0"/>
      <w:marRight w:val="0"/>
      <w:marTop w:val="0"/>
      <w:marBottom w:val="0"/>
      <w:divBdr>
        <w:top w:val="none" w:sz="0" w:space="0" w:color="auto"/>
        <w:left w:val="none" w:sz="0" w:space="0" w:color="auto"/>
        <w:bottom w:val="none" w:sz="0" w:space="0" w:color="auto"/>
        <w:right w:val="none" w:sz="0" w:space="0" w:color="auto"/>
      </w:divBdr>
    </w:div>
    <w:div w:id="1003969123">
      <w:bodyDiv w:val="1"/>
      <w:marLeft w:val="0"/>
      <w:marRight w:val="0"/>
      <w:marTop w:val="0"/>
      <w:marBottom w:val="0"/>
      <w:divBdr>
        <w:top w:val="none" w:sz="0" w:space="0" w:color="auto"/>
        <w:left w:val="none" w:sz="0" w:space="0" w:color="auto"/>
        <w:bottom w:val="none" w:sz="0" w:space="0" w:color="auto"/>
        <w:right w:val="none" w:sz="0" w:space="0" w:color="auto"/>
      </w:divBdr>
    </w:div>
    <w:div w:id="1010374618">
      <w:bodyDiv w:val="1"/>
      <w:marLeft w:val="0"/>
      <w:marRight w:val="0"/>
      <w:marTop w:val="0"/>
      <w:marBottom w:val="0"/>
      <w:divBdr>
        <w:top w:val="none" w:sz="0" w:space="0" w:color="auto"/>
        <w:left w:val="none" w:sz="0" w:space="0" w:color="auto"/>
        <w:bottom w:val="none" w:sz="0" w:space="0" w:color="auto"/>
        <w:right w:val="none" w:sz="0" w:space="0" w:color="auto"/>
      </w:divBdr>
    </w:div>
    <w:div w:id="1019282306">
      <w:bodyDiv w:val="1"/>
      <w:marLeft w:val="0"/>
      <w:marRight w:val="0"/>
      <w:marTop w:val="0"/>
      <w:marBottom w:val="0"/>
      <w:divBdr>
        <w:top w:val="none" w:sz="0" w:space="0" w:color="auto"/>
        <w:left w:val="none" w:sz="0" w:space="0" w:color="auto"/>
        <w:bottom w:val="none" w:sz="0" w:space="0" w:color="auto"/>
        <w:right w:val="none" w:sz="0" w:space="0" w:color="auto"/>
      </w:divBdr>
    </w:div>
    <w:div w:id="1094978150">
      <w:bodyDiv w:val="1"/>
      <w:marLeft w:val="0"/>
      <w:marRight w:val="0"/>
      <w:marTop w:val="0"/>
      <w:marBottom w:val="0"/>
      <w:divBdr>
        <w:top w:val="none" w:sz="0" w:space="0" w:color="auto"/>
        <w:left w:val="none" w:sz="0" w:space="0" w:color="auto"/>
        <w:bottom w:val="none" w:sz="0" w:space="0" w:color="auto"/>
        <w:right w:val="none" w:sz="0" w:space="0" w:color="auto"/>
      </w:divBdr>
    </w:div>
    <w:div w:id="1095173181">
      <w:bodyDiv w:val="1"/>
      <w:marLeft w:val="0"/>
      <w:marRight w:val="0"/>
      <w:marTop w:val="0"/>
      <w:marBottom w:val="0"/>
      <w:divBdr>
        <w:top w:val="none" w:sz="0" w:space="0" w:color="auto"/>
        <w:left w:val="none" w:sz="0" w:space="0" w:color="auto"/>
        <w:bottom w:val="none" w:sz="0" w:space="0" w:color="auto"/>
        <w:right w:val="none" w:sz="0" w:space="0" w:color="auto"/>
      </w:divBdr>
    </w:div>
    <w:div w:id="1112939736">
      <w:bodyDiv w:val="1"/>
      <w:marLeft w:val="0"/>
      <w:marRight w:val="0"/>
      <w:marTop w:val="0"/>
      <w:marBottom w:val="0"/>
      <w:divBdr>
        <w:top w:val="none" w:sz="0" w:space="0" w:color="auto"/>
        <w:left w:val="none" w:sz="0" w:space="0" w:color="auto"/>
        <w:bottom w:val="none" w:sz="0" w:space="0" w:color="auto"/>
        <w:right w:val="none" w:sz="0" w:space="0" w:color="auto"/>
      </w:divBdr>
    </w:div>
    <w:div w:id="1116366488">
      <w:bodyDiv w:val="1"/>
      <w:marLeft w:val="0"/>
      <w:marRight w:val="0"/>
      <w:marTop w:val="0"/>
      <w:marBottom w:val="0"/>
      <w:divBdr>
        <w:top w:val="none" w:sz="0" w:space="0" w:color="auto"/>
        <w:left w:val="none" w:sz="0" w:space="0" w:color="auto"/>
        <w:bottom w:val="none" w:sz="0" w:space="0" w:color="auto"/>
        <w:right w:val="none" w:sz="0" w:space="0" w:color="auto"/>
      </w:divBdr>
    </w:div>
    <w:div w:id="1141532241">
      <w:bodyDiv w:val="1"/>
      <w:marLeft w:val="0"/>
      <w:marRight w:val="0"/>
      <w:marTop w:val="0"/>
      <w:marBottom w:val="0"/>
      <w:divBdr>
        <w:top w:val="none" w:sz="0" w:space="0" w:color="auto"/>
        <w:left w:val="none" w:sz="0" w:space="0" w:color="auto"/>
        <w:bottom w:val="none" w:sz="0" w:space="0" w:color="auto"/>
        <w:right w:val="none" w:sz="0" w:space="0" w:color="auto"/>
      </w:divBdr>
    </w:div>
    <w:div w:id="1158040146">
      <w:bodyDiv w:val="1"/>
      <w:marLeft w:val="0"/>
      <w:marRight w:val="0"/>
      <w:marTop w:val="0"/>
      <w:marBottom w:val="0"/>
      <w:divBdr>
        <w:top w:val="none" w:sz="0" w:space="0" w:color="auto"/>
        <w:left w:val="none" w:sz="0" w:space="0" w:color="auto"/>
        <w:bottom w:val="none" w:sz="0" w:space="0" w:color="auto"/>
        <w:right w:val="none" w:sz="0" w:space="0" w:color="auto"/>
      </w:divBdr>
    </w:div>
    <w:div w:id="1182740704">
      <w:bodyDiv w:val="1"/>
      <w:marLeft w:val="0"/>
      <w:marRight w:val="0"/>
      <w:marTop w:val="0"/>
      <w:marBottom w:val="0"/>
      <w:divBdr>
        <w:top w:val="none" w:sz="0" w:space="0" w:color="auto"/>
        <w:left w:val="none" w:sz="0" w:space="0" w:color="auto"/>
        <w:bottom w:val="none" w:sz="0" w:space="0" w:color="auto"/>
        <w:right w:val="none" w:sz="0" w:space="0" w:color="auto"/>
      </w:divBdr>
    </w:div>
    <w:div w:id="1223827193">
      <w:bodyDiv w:val="1"/>
      <w:marLeft w:val="0"/>
      <w:marRight w:val="0"/>
      <w:marTop w:val="0"/>
      <w:marBottom w:val="0"/>
      <w:divBdr>
        <w:top w:val="none" w:sz="0" w:space="0" w:color="auto"/>
        <w:left w:val="none" w:sz="0" w:space="0" w:color="auto"/>
        <w:bottom w:val="none" w:sz="0" w:space="0" w:color="auto"/>
        <w:right w:val="none" w:sz="0" w:space="0" w:color="auto"/>
      </w:divBdr>
    </w:div>
    <w:div w:id="1233127563">
      <w:bodyDiv w:val="1"/>
      <w:marLeft w:val="0"/>
      <w:marRight w:val="0"/>
      <w:marTop w:val="0"/>
      <w:marBottom w:val="0"/>
      <w:divBdr>
        <w:top w:val="none" w:sz="0" w:space="0" w:color="auto"/>
        <w:left w:val="none" w:sz="0" w:space="0" w:color="auto"/>
        <w:bottom w:val="none" w:sz="0" w:space="0" w:color="auto"/>
        <w:right w:val="none" w:sz="0" w:space="0" w:color="auto"/>
      </w:divBdr>
    </w:div>
    <w:div w:id="1252817854">
      <w:bodyDiv w:val="1"/>
      <w:marLeft w:val="0"/>
      <w:marRight w:val="0"/>
      <w:marTop w:val="0"/>
      <w:marBottom w:val="0"/>
      <w:divBdr>
        <w:top w:val="none" w:sz="0" w:space="0" w:color="auto"/>
        <w:left w:val="none" w:sz="0" w:space="0" w:color="auto"/>
        <w:bottom w:val="none" w:sz="0" w:space="0" w:color="auto"/>
        <w:right w:val="none" w:sz="0" w:space="0" w:color="auto"/>
      </w:divBdr>
    </w:div>
    <w:div w:id="1253473450">
      <w:bodyDiv w:val="1"/>
      <w:marLeft w:val="0"/>
      <w:marRight w:val="0"/>
      <w:marTop w:val="0"/>
      <w:marBottom w:val="0"/>
      <w:divBdr>
        <w:top w:val="none" w:sz="0" w:space="0" w:color="auto"/>
        <w:left w:val="none" w:sz="0" w:space="0" w:color="auto"/>
        <w:bottom w:val="none" w:sz="0" w:space="0" w:color="auto"/>
        <w:right w:val="none" w:sz="0" w:space="0" w:color="auto"/>
      </w:divBdr>
    </w:div>
    <w:div w:id="1255674446">
      <w:bodyDiv w:val="1"/>
      <w:marLeft w:val="0"/>
      <w:marRight w:val="0"/>
      <w:marTop w:val="0"/>
      <w:marBottom w:val="0"/>
      <w:divBdr>
        <w:top w:val="none" w:sz="0" w:space="0" w:color="auto"/>
        <w:left w:val="none" w:sz="0" w:space="0" w:color="auto"/>
        <w:bottom w:val="none" w:sz="0" w:space="0" w:color="auto"/>
        <w:right w:val="none" w:sz="0" w:space="0" w:color="auto"/>
      </w:divBdr>
    </w:div>
    <w:div w:id="1274170200">
      <w:bodyDiv w:val="1"/>
      <w:marLeft w:val="0"/>
      <w:marRight w:val="0"/>
      <w:marTop w:val="0"/>
      <w:marBottom w:val="0"/>
      <w:divBdr>
        <w:top w:val="none" w:sz="0" w:space="0" w:color="auto"/>
        <w:left w:val="none" w:sz="0" w:space="0" w:color="auto"/>
        <w:bottom w:val="none" w:sz="0" w:space="0" w:color="auto"/>
        <w:right w:val="none" w:sz="0" w:space="0" w:color="auto"/>
      </w:divBdr>
    </w:div>
    <w:div w:id="1281061941">
      <w:bodyDiv w:val="1"/>
      <w:marLeft w:val="0"/>
      <w:marRight w:val="0"/>
      <w:marTop w:val="0"/>
      <w:marBottom w:val="0"/>
      <w:divBdr>
        <w:top w:val="none" w:sz="0" w:space="0" w:color="auto"/>
        <w:left w:val="none" w:sz="0" w:space="0" w:color="auto"/>
        <w:bottom w:val="none" w:sz="0" w:space="0" w:color="auto"/>
        <w:right w:val="none" w:sz="0" w:space="0" w:color="auto"/>
      </w:divBdr>
    </w:div>
    <w:div w:id="1302149152">
      <w:bodyDiv w:val="1"/>
      <w:marLeft w:val="0"/>
      <w:marRight w:val="0"/>
      <w:marTop w:val="0"/>
      <w:marBottom w:val="0"/>
      <w:divBdr>
        <w:top w:val="none" w:sz="0" w:space="0" w:color="auto"/>
        <w:left w:val="none" w:sz="0" w:space="0" w:color="auto"/>
        <w:bottom w:val="none" w:sz="0" w:space="0" w:color="auto"/>
        <w:right w:val="none" w:sz="0" w:space="0" w:color="auto"/>
      </w:divBdr>
    </w:div>
    <w:div w:id="1331249043">
      <w:bodyDiv w:val="1"/>
      <w:marLeft w:val="0"/>
      <w:marRight w:val="0"/>
      <w:marTop w:val="0"/>
      <w:marBottom w:val="0"/>
      <w:divBdr>
        <w:top w:val="none" w:sz="0" w:space="0" w:color="auto"/>
        <w:left w:val="none" w:sz="0" w:space="0" w:color="auto"/>
        <w:bottom w:val="none" w:sz="0" w:space="0" w:color="auto"/>
        <w:right w:val="none" w:sz="0" w:space="0" w:color="auto"/>
      </w:divBdr>
    </w:div>
    <w:div w:id="1340545005">
      <w:bodyDiv w:val="1"/>
      <w:marLeft w:val="0"/>
      <w:marRight w:val="0"/>
      <w:marTop w:val="0"/>
      <w:marBottom w:val="0"/>
      <w:divBdr>
        <w:top w:val="none" w:sz="0" w:space="0" w:color="auto"/>
        <w:left w:val="none" w:sz="0" w:space="0" w:color="auto"/>
        <w:bottom w:val="none" w:sz="0" w:space="0" w:color="auto"/>
        <w:right w:val="none" w:sz="0" w:space="0" w:color="auto"/>
      </w:divBdr>
    </w:div>
    <w:div w:id="1362826072">
      <w:bodyDiv w:val="1"/>
      <w:marLeft w:val="0"/>
      <w:marRight w:val="0"/>
      <w:marTop w:val="0"/>
      <w:marBottom w:val="0"/>
      <w:divBdr>
        <w:top w:val="none" w:sz="0" w:space="0" w:color="auto"/>
        <w:left w:val="none" w:sz="0" w:space="0" w:color="auto"/>
        <w:bottom w:val="none" w:sz="0" w:space="0" w:color="auto"/>
        <w:right w:val="none" w:sz="0" w:space="0" w:color="auto"/>
      </w:divBdr>
    </w:div>
    <w:div w:id="1369791372">
      <w:bodyDiv w:val="1"/>
      <w:marLeft w:val="0"/>
      <w:marRight w:val="0"/>
      <w:marTop w:val="0"/>
      <w:marBottom w:val="0"/>
      <w:divBdr>
        <w:top w:val="none" w:sz="0" w:space="0" w:color="auto"/>
        <w:left w:val="none" w:sz="0" w:space="0" w:color="auto"/>
        <w:bottom w:val="none" w:sz="0" w:space="0" w:color="auto"/>
        <w:right w:val="none" w:sz="0" w:space="0" w:color="auto"/>
      </w:divBdr>
    </w:div>
    <w:div w:id="1407192583">
      <w:bodyDiv w:val="1"/>
      <w:marLeft w:val="0"/>
      <w:marRight w:val="0"/>
      <w:marTop w:val="0"/>
      <w:marBottom w:val="0"/>
      <w:divBdr>
        <w:top w:val="none" w:sz="0" w:space="0" w:color="auto"/>
        <w:left w:val="none" w:sz="0" w:space="0" w:color="auto"/>
        <w:bottom w:val="none" w:sz="0" w:space="0" w:color="auto"/>
        <w:right w:val="none" w:sz="0" w:space="0" w:color="auto"/>
      </w:divBdr>
    </w:div>
    <w:div w:id="1417678126">
      <w:bodyDiv w:val="1"/>
      <w:marLeft w:val="0"/>
      <w:marRight w:val="0"/>
      <w:marTop w:val="0"/>
      <w:marBottom w:val="0"/>
      <w:divBdr>
        <w:top w:val="none" w:sz="0" w:space="0" w:color="auto"/>
        <w:left w:val="none" w:sz="0" w:space="0" w:color="auto"/>
        <w:bottom w:val="none" w:sz="0" w:space="0" w:color="auto"/>
        <w:right w:val="none" w:sz="0" w:space="0" w:color="auto"/>
      </w:divBdr>
    </w:div>
    <w:div w:id="1494222678">
      <w:bodyDiv w:val="1"/>
      <w:marLeft w:val="0"/>
      <w:marRight w:val="0"/>
      <w:marTop w:val="0"/>
      <w:marBottom w:val="0"/>
      <w:divBdr>
        <w:top w:val="none" w:sz="0" w:space="0" w:color="auto"/>
        <w:left w:val="none" w:sz="0" w:space="0" w:color="auto"/>
        <w:bottom w:val="none" w:sz="0" w:space="0" w:color="auto"/>
        <w:right w:val="none" w:sz="0" w:space="0" w:color="auto"/>
      </w:divBdr>
    </w:div>
    <w:div w:id="1500383124">
      <w:bodyDiv w:val="1"/>
      <w:marLeft w:val="0"/>
      <w:marRight w:val="0"/>
      <w:marTop w:val="0"/>
      <w:marBottom w:val="0"/>
      <w:divBdr>
        <w:top w:val="none" w:sz="0" w:space="0" w:color="auto"/>
        <w:left w:val="none" w:sz="0" w:space="0" w:color="auto"/>
        <w:bottom w:val="none" w:sz="0" w:space="0" w:color="auto"/>
        <w:right w:val="none" w:sz="0" w:space="0" w:color="auto"/>
      </w:divBdr>
    </w:div>
    <w:div w:id="1528565717">
      <w:bodyDiv w:val="1"/>
      <w:marLeft w:val="0"/>
      <w:marRight w:val="0"/>
      <w:marTop w:val="0"/>
      <w:marBottom w:val="0"/>
      <w:divBdr>
        <w:top w:val="none" w:sz="0" w:space="0" w:color="auto"/>
        <w:left w:val="none" w:sz="0" w:space="0" w:color="auto"/>
        <w:bottom w:val="none" w:sz="0" w:space="0" w:color="auto"/>
        <w:right w:val="none" w:sz="0" w:space="0" w:color="auto"/>
      </w:divBdr>
    </w:div>
    <w:div w:id="1535315077">
      <w:bodyDiv w:val="1"/>
      <w:marLeft w:val="0"/>
      <w:marRight w:val="0"/>
      <w:marTop w:val="0"/>
      <w:marBottom w:val="0"/>
      <w:divBdr>
        <w:top w:val="none" w:sz="0" w:space="0" w:color="auto"/>
        <w:left w:val="none" w:sz="0" w:space="0" w:color="auto"/>
        <w:bottom w:val="none" w:sz="0" w:space="0" w:color="auto"/>
        <w:right w:val="none" w:sz="0" w:space="0" w:color="auto"/>
      </w:divBdr>
    </w:div>
    <w:div w:id="1543126816">
      <w:bodyDiv w:val="1"/>
      <w:marLeft w:val="0"/>
      <w:marRight w:val="0"/>
      <w:marTop w:val="0"/>
      <w:marBottom w:val="0"/>
      <w:divBdr>
        <w:top w:val="none" w:sz="0" w:space="0" w:color="auto"/>
        <w:left w:val="none" w:sz="0" w:space="0" w:color="auto"/>
        <w:bottom w:val="none" w:sz="0" w:space="0" w:color="auto"/>
        <w:right w:val="none" w:sz="0" w:space="0" w:color="auto"/>
      </w:divBdr>
    </w:div>
    <w:div w:id="1585333516">
      <w:bodyDiv w:val="1"/>
      <w:marLeft w:val="0"/>
      <w:marRight w:val="0"/>
      <w:marTop w:val="0"/>
      <w:marBottom w:val="0"/>
      <w:divBdr>
        <w:top w:val="none" w:sz="0" w:space="0" w:color="auto"/>
        <w:left w:val="none" w:sz="0" w:space="0" w:color="auto"/>
        <w:bottom w:val="none" w:sz="0" w:space="0" w:color="auto"/>
        <w:right w:val="none" w:sz="0" w:space="0" w:color="auto"/>
      </w:divBdr>
    </w:div>
    <w:div w:id="1589655337">
      <w:bodyDiv w:val="1"/>
      <w:marLeft w:val="0"/>
      <w:marRight w:val="0"/>
      <w:marTop w:val="0"/>
      <w:marBottom w:val="0"/>
      <w:divBdr>
        <w:top w:val="none" w:sz="0" w:space="0" w:color="auto"/>
        <w:left w:val="none" w:sz="0" w:space="0" w:color="auto"/>
        <w:bottom w:val="none" w:sz="0" w:space="0" w:color="auto"/>
        <w:right w:val="none" w:sz="0" w:space="0" w:color="auto"/>
      </w:divBdr>
    </w:div>
    <w:div w:id="1603994600">
      <w:bodyDiv w:val="1"/>
      <w:marLeft w:val="0"/>
      <w:marRight w:val="0"/>
      <w:marTop w:val="0"/>
      <w:marBottom w:val="0"/>
      <w:divBdr>
        <w:top w:val="none" w:sz="0" w:space="0" w:color="auto"/>
        <w:left w:val="none" w:sz="0" w:space="0" w:color="auto"/>
        <w:bottom w:val="none" w:sz="0" w:space="0" w:color="auto"/>
        <w:right w:val="none" w:sz="0" w:space="0" w:color="auto"/>
      </w:divBdr>
    </w:div>
    <w:div w:id="1619294193">
      <w:bodyDiv w:val="1"/>
      <w:marLeft w:val="0"/>
      <w:marRight w:val="0"/>
      <w:marTop w:val="0"/>
      <w:marBottom w:val="0"/>
      <w:divBdr>
        <w:top w:val="none" w:sz="0" w:space="0" w:color="auto"/>
        <w:left w:val="none" w:sz="0" w:space="0" w:color="auto"/>
        <w:bottom w:val="none" w:sz="0" w:space="0" w:color="auto"/>
        <w:right w:val="none" w:sz="0" w:space="0" w:color="auto"/>
      </w:divBdr>
    </w:div>
    <w:div w:id="1622295862">
      <w:bodyDiv w:val="1"/>
      <w:marLeft w:val="0"/>
      <w:marRight w:val="0"/>
      <w:marTop w:val="0"/>
      <w:marBottom w:val="0"/>
      <w:divBdr>
        <w:top w:val="none" w:sz="0" w:space="0" w:color="auto"/>
        <w:left w:val="none" w:sz="0" w:space="0" w:color="auto"/>
        <w:bottom w:val="none" w:sz="0" w:space="0" w:color="auto"/>
        <w:right w:val="none" w:sz="0" w:space="0" w:color="auto"/>
      </w:divBdr>
    </w:div>
    <w:div w:id="1624724470">
      <w:bodyDiv w:val="1"/>
      <w:marLeft w:val="0"/>
      <w:marRight w:val="0"/>
      <w:marTop w:val="0"/>
      <w:marBottom w:val="0"/>
      <w:divBdr>
        <w:top w:val="none" w:sz="0" w:space="0" w:color="auto"/>
        <w:left w:val="none" w:sz="0" w:space="0" w:color="auto"/>
        <w:bottom w:val="none" w:sz="0" w:space="0" w:color="auto"/>
        <w:right w:val="none" w:sz="0" w:space="0" w:color="auto"/>
      </w:divBdr>
    </w:div>
    <w:div w:id="1659072835">
      <w:bodyDiv w:val="1"/>
      <w:marLeft w:val="0"/>
      <w:marRight w:val="0"/>
      <w:marTop w:val="0"/>
      <w:marBottom w:val="0"/>
      <w:divBdr>
        <w:top w:val="none" w:sz="0" w:space="0" w:color="auto"/>
        <w:left w:val="none" w:sz="0" w:space="0" w:color="auto"/>
        <w:bottom w:val="none" w:sz="0" w:space="0" w:color="auto"/>
        <w:right w:val="none" w:sz="0" w:space="0" w:color="auto"/>
      </w:divBdr>
    </w:div>
    <w:div w:id="1712874369">
      <w:bodyDiv w:val="1"/>
      <w:marLeft w:val="0"/>
      <w:marRight w:val="0"/>
      <w:marTop w:val="0"/>
      <w:marBottom w:val="0"/>
      <w:divBdr>
        <w:top w:val="none" w:sz="0" w:space="0" w:color="auto"/>
        <w:left w:val="none" w:sz="0" w:space="0" w:color="auto"/>
        <w:bottom w:val="none" w:sz="0" w:space="0" w:color="auto"/>
        <w:right w:val="none" w:sz="0" w:space="0" w:color="auto"/>
      </w:divBdr>
    </w:div>
    <w:div w:id="1758863694">
      <w:bodyDiv w:val="1"/>
      <w:marLeft w:val="0"/>
      <w:marRight w:val="0"/>
      <w:marTop w:val="0"/>
      <w:marBottom w:val="0"/>
      <w:divBdr>
        <w:top w:val="none" w:sz="0" w:space="0" w:color="auto"/>
        <w:left w:val="none" w:sz="0" w:space="0" w:color="auto"/>
        <w:bottom w:val="none" w:sz="0" w:space="0" w:color="auto"/>
        <w:right w:val="none" w:sz="0" w:space="0" w:color="auto"/>
      </w:divBdr>
    </w:div>
    <w:div w:id="1794708669">
      <w:bodyDiv w:val="1"/>
      <w:marLeft w:val="0"/>
      <w:marRight w:val="0"/>
      <w:marTop w:val="0"/>
      <w:marBottom w:val="0"/>
      <w:divBdr>
        <w:top w:val="none" w:sz="0" w:space="0" w:color="auto"/>
        <w:left w:val="none" w:sz="0" w:space="0" w:color="auto"/>
        <w:bottom w:val="none" w:sz="0" w:space="0" w:color="auto"/>
        <w:right w:val="none" w:sz="0" w:space="0" w:color="auto"/>
      </w:divBdr>
    </w:div>
    <w:div w:id="1819112112">
      <w:bodyDiv w:val="1"/>
      <w:marLeft w:val="0"/>
      <w:marRight w:val="0"/>
      <w:marTop w:val="0"/>
      <w:marBottom w:val="0"/>
      <w:divBdr>
        <w:top w:val="none" w:sz="0" w:space="0" w:color="auto"/>
        <w:left w:val="none" w:sz="0" w:space="0" w:color="auto"/>
        <w:bottom w:val="none" w:sz="0" w:space="0" w:color="auto"/>
        <w:right w:val="none" w:sz="0" w:space="0" w:color="auto"/>
      </w:divBdr>
    </w:div>
    <w:div w:id="1824464151">
      <w:bodyDiv w:val="1"/>
      <w:marLeft w:val="0"/>
      <w:marRight w:val="0"/>
      <w:marTop w:val="0"/>
      <w:marBottom w:val="0"/>
      <w:divBdr>
        <w:top w:val="none" w:sz="0" w:space="0" w:color="auto"/>
        <w:left w:val="none" w:sz="0" w:space="0" w:color="auto"/>
        <w:bottom w:val="none" w:sz="0" w:space="0" w:color="auto"/>
        <w:right w:val="none" w:sz="0" w:space="0" w:color="auto"/>
      </w:divBdr>
    </w:div>
    <w:div w:id="1852840153">
      <w:bodyDiv w:val="1"/>
      <w:marLeft w:val="0"/>
      <w:marRight w:val="0"/>
      <w:marTop w:val="0"/>
      <w:marBottom w:val="0"/>
      <w:divBdr>
        <w:top w:val="none" w:sz="0" w:space="0" w:color="auto"/>
        <w:left w:val="none" w:sz="0" w:space="0" w:color="auto"/>
        <w:bottom w:val="none" w:sz="0" w:space="0" w:color="auto"/>
        <w:right w:val="none" w:sz="0" w:space="0" w:color="auto"/>
      </w:divBdr>
    </w:div>
    <w:div w:id="1884713006">
      <w:bodyDiv w:val="1"/>
      <w:marLeft w:val="0"/>
      <w:marRight w:val="0"/>
      <w:marTop w:val="0"/>
      <w:marBottom w:val="0"/>
      <w:divBdr>
        <w:top w:val="none" w:sz="0" w:space="0" w:color="auto"/>
        <w:left w:val="none" w:sz="0" w:space="0" w:color="auto"/>
        <w:bottom w:val="none" w:sz="0" w:space="0" w:color="auto"/>
        <w:right w:val="none" w:sz="0" w:space="0" w:color="auto"/>
      </w:divBdr>
    </w:div>
    <w:div w:id="1896891538">
      <w:bodyDiv w:val="1"/>
      <w:marLeft w:val="0"/>
      <w:marRight w:val="0"/>
      <w:marTop w:val="0"/>
      <w:marBottom w:val="0"/>
      <w:divBdr>
        <w:top w:val="none" w:sz="0" w:space="0" w:color="auto"/>
        <w:left w:val="none" w:sz="0" w:space="0" w:color="auto"/>
        <w:bottom w:val="none" w:sz="0" w:space="0" w:color="auto"/>
        <w:right w:val="none" w:sz="0" w:space="0" w:color="auto"/>
      </w:divBdr>
    </w:div>
    <w:div w:id="1929730294">
      <w:bodyDiv w:val="1"/>
      <w:marLeft w:val="0"/>
      <w:marRight w:val="0"/>
      <w:marTop w:val="0"/>
      <w:marBottom w:val="0"/>
      <w:divBdr>
        <w:top w:val="none" w:sz="0" w:space="0" w:color="auto"/>
        <w:left w:val="none" w:sz="0" w:space="0" w:color="auto"/>
        <w:bottom w:val="none" w:sz="0" w:space="0" w:color="auto"/>
        <w:right w:val="none" w:sz="0" w:space="0" w:color="auto"/>
      </w:divBdr>
    </w:div>
    <w:div w:id="1984191188">
      <w:bodyDiv w:val="1"/>
      <w:marLeft w:val="0"/>
      <w:marRight w:val="0"/>
      <w:marTop w:val="0"/>
      <w:marBottom w:val="0"/>
      <w:divBdr>
        <w:top w:val="none" w:sz="0" w:space="0" w:color="auto"/>
        <w:left w:val="none" w:sz="0" w:space="0" w:color="auto"/>
        <w:bottom w:val="none" w:sz="0" w:space="0" w:color="auto"/>
        <w:right w:val="none" w:sz="0" w:space="0" w:color="auto"/>
      </w:divBdr>
    </w:div>
    <w:div w:id="1992828383">
      <w:bodyDiv w:val="1"/>
      <w:marLeft w:val="0"/>
      <w:marRight w:val="0"/>
      <w:marTop w:val="0"/>
      <w:marBottom w:val="0"/>
      <w:divBdr>
        <w:top w:val="none" w:sz="0" w:space="0" w:color="auto"/>
        <w:left w:val="none" w:sz="0" w:space="0" w:color="auto"/>
        <w:bottom w:val="none" w:sz="0" w:space="0" w:color="auto"/>
        <w:right w:val="none" w:sz="0" w:space="0" w:color="auto"/>
      </w:divBdr>
    </w:div>
    <w:div w:id="1994218507">
      <w:bodyDiv w:val="1"/>
      <w:marLeft w:val="0"/>
      <w:marRight w:val="0"/>
      <w:marTop w:val="0"/>
      <w:marBottom w:val="0"/>
      <w:divBdr>
        <w:top w:val="none" w:sz="0" w:space="0" w:color="auto"/>
        <w:left w:val="none" w:sz="0" w:space="0" w:color="auto"/>
        <w:bottom w:val="none" w:sz="0" w:space="0" w:color="auto"/>
        <w:right w:val="none" w:sz="0" w:space="0" w:color="auto"/>
      </w:divBdr>
    </w:div>
    <w:div w:id="2050916302">
      <w:bodyDiv w:val="1"/>
      <w:marLeft w:val="0"/>
      <w:marRight w:val="0"/>
      <w:marTop w:val="0"/>
      <w:marBottom w:val="0"/>
      <w:divBdr>
        <w:top w:val="none" w:sz="0" w:space="0" w:color="auto"/>
        <w:left w:val="none" w:sz="0" w:space="0" w:color="auto"/>
        <w:bottom w:val="none" w:sz="0" w:space="0" w:color="auto"/>
        <w:right w:val="none" w:sz="0" w:space="0" w:color="auto"/>
      </w:divBdr>
    </w:div>
    <w:div w:id="2053848669">
      <w:bodyDiv w:val="1"/>
      <w:marLeft w:val="0"/>
      <w:marRight w:val="0"/>
      <w:marTop w:val="0"/>
      <w:marBottom w:val="0"/>
      <w:divBdr>
        <w:top w:val="none" w:sz="0" w:space="0" w:color="auto"/>
        <w:left w:val="none" w:sz="0" w:space="0" w:color="auto"/>
        <w:bottom w:val="none" w:sz="0" w:space="0" w:color="auto"/>
        <w:right w:val="none" w:sz="0" w:space="0" w:color="auto"/>
      </w:divBdr>
    </w:div>
    <w:div w:id="2061321131">
      <w:bodyDiv w:val="1"/>
      <w:marLeft w:val="0"/>
      <w:marRight w:val="0"/>
      <w:marTop w:val="0"/>
      <w:marBottom w:val="0"/>
      <w:divBdr>
        <w:top w:val="none" w:sz="0" w:space="0" w:color="auto"/>
        <w:left w:val="none" w:sz="0" w:space="0" w:color="auto"/>
        <w:bottom w:val="none" w:sz="0" w:space="0" w:color="auto"/>
        <w:right w:val="none" w:sz="0" w:space="0" w:color="auto"/>
      </w:divBdr>
    </w:div>
    <w:div w:id="2131312582">
      <w:bodyDiv w:val="1"/>
      <w:marLeft w:val="0"/>
      <w:marRight w:val="0"/>
      <w:marTop w:val="0"/>
      <w:marBottom w:val="0"/>
      <w:divBdr>
        <w:top w:val="none" w:sz="0" w:space="0" w:color="auto"/>
        <w:left w:val="none" w:sz="0" w:space="0" w:color="auto"/>
        <w:bottom w:val="none" w:sz="0" w:space="0" w:color="auto"/>
        <w:right w:val="none" w:sz="0" w:space="0" w:color="auto"/>
      </w:divBdr>
    </w:div>
    <w:div w:id="2141604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www.youtube.com/watch?v=s4hzQqer9yA" TargetMode="External"/><Relationship Id="rId18" Type="http://schemas.openxmlformats.org/officeDocument/2006/relationships/hyperlink" Target="https://m.edsoo.ru/7f4181ce"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m.edsoo.ru/7f4181ce" TargetMode="External"/><Relationship Id="rId17" Type="http://schemas.openxmlformats.org/officeDocument/2006/relationships/hyperlink" Target="https://www.youtube.com/watch?v=q5qdQU-_nJE" TargetMode="External"/><Relationship Id="rId2" Type="http://schemas.openxmlformats.org/officeDocument/2006/relationships/numbering" Target="numbering.xml"/><Relationship Id="rId16" Type="http://schemas.openxmlformats.org/officeDocument/2006/relationships/hyperlink" Target="https://www.youtube.com/watch?v=JDL0ZU6eBJ4https://www.youtube.com/watch?v=JDL0ZU6eBJ4"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m.edsoo.ru/7f4181ce" TargetMode="External"/><Relationship Id="rId5" Type="http://schemas.openxmlformats.org/officeDocument/2006/relationships/webSettings" Target="webSettings.xml"/><Relationship Id="rId15" Type="http://schemas.openxmlformats.org/officeDocument/2006/relationships/hyperlink" Target="https://www.youtube.com/watch?v=HnZ8EA2p9Ag" TargetMode="External"/><Relationship Id="rId10" Type="http://schemas.openxmlformats.org/officeDocument/2006/relationships/hyperlink" Target="https://m.edsoo.ru/7f4181ce" TargetMode="External"/><Relationship Id="rId19" Type="http://schemas.openxmlformats.org/officeDocument/2006/relationships/hyperlink" Target="https://m.edsoo.ru/7f4181ce"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m.edsoo.ru/7f4181ce"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ilan\Desktop\&#1056;&#1055;%20&#1092;&#1080;&#1079;&#1080;&#1082;&#1072;\&#1056;&#1055;%20&#1092;&#1080;&#1079;&#1080;&#1082;&#1072;%207%20&#1082;&#1083;&#1072;&#1089;&#1089;%20%202021.dot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B2D3A3-A5CD-4A93-96EC-1F23743AA4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РП физика 7 класс  2021</Template>
  <TotalTime>0</TotalTime>
  <Pages>1</Pages>
  <Words>4390</Words>
  <Characters>25025</Characters>
  <Application>Microsoft Office Word</Application>
  <DocSecurity>0</DocSecurity>
  <Lines>208</Lines>
  <Paragraphs>58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29357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dilan</dc:creator>
  <cp:keywords/>
  <dc:description/>
  <cp:lastModifiedBy>Директор</cp:lastModifiedBy>
  <cp:revision>3</cp:revision>
  <cp:lastPrinted>2015-02-13T16:37:00Z</cp:lastPrinted>
  <dcterms:created xsi:type="dcterms:W3CDTF">2025-09-17T21:30:00Z</dcterms:created>
  <dcterms:modified xsi:type="dcterms:W3CDTF">2025-09-17T21:30:00Z</dcterms:modified>
</cp:coreProperties>
</file>